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23" w:type="dxa"/>
        <w:jc w:val="center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177"/>
        <w:gridCol w:w="7846"/>
      </w:tblGrid>
      <w:tr w:rsidR="0045400A" w:rsidRPr="00B66455" w:rsidTr="0054751B">
        <w:trPr>
          <w:trHeight w:val="270"/>
          <w:jc w:val="center"/>
        </w:trPr>
        <w:tc>
          <w:tcPr>
            <w:tcW w:w="21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5400A" w:rsidRPr="00B66455" w:rsidRDefault="0045400A" w:rsidP="0054751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66455">
              <w:rPr>
                <w:rFonts w:ascii="Times New Roman" w:eastAsia="Times New Roman" w:hAnsi="Times New Roman" w:cs="Times New Roman"/>
                <w:noProof/>
                <w:sz w:val="18"/>
                <w:szCs w:val="18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-876300</wp:posOffset>
                  </wp:positionH>
                  <wp:positionV relativeFrom="paragraph">
                    <wp:posOffset>-2540</wp:posOffset>
                  </wp:positionV>
                  <wp:extent cx="733425" cy="666750"/>
                  <wp:effectExtent l="19050" t="0" r="9525" b="0"/>
                  <wp:wrapThrough wrapText="bothSides">
                    <wp:wrapPolygon edited="0">
                      <wp:start x="-561" y="0"/>
                      <wp:lineTo x="-561" y="20983"/>
                      <wp:lineTo x="21881" y="20983"/>
                      <wp:lineTo x="21881" y="0"/>
                      <wp:lineTo x="-561" y="0"/>
                    </wp:wrapPolygon>
                  </wp:wrapThrough>
                  <wp:docPr id="1" name="Рисунок 2" descr="C:\Users\Сотрудник\Documents\менеджмент качества\логотип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Сотрудник\Documents\менеджмент качества\логотип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B6645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</w:t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400A" w:rsidRPr="00B66455" w:rsidRDefault="0045400A" w:rsidP="0054751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66455"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45400A" w:rsidRPr="00B66455" w:rsidTr="0054751B">
        <w:trPr>
          <w:trHeight w:hRule="exact" w:val="723"/>
          <w:jc w:val="center"/>
        </w:trPr>
        <w:tc>
          <w:tcPr>
            <w:tcW w:w="21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5400A" w:rsidRPr="00B66455" w:rsidRDefault="0045400A" w:rsidP="0054751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62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400A" w:rsidRPr="00B66455" w:rsidRDefault="0045400A" w:rsidP="0054751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66455"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 xml:space="preserve">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 xml:space="preserve">                    </w:t>
            </w:r>
            <w:r w:rsidRPr="00B66455"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 xml:space="preserve"> Государственное бюджетное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 xml:space="preserve">профессиональное </w:t>
            </w:r>
            <w:r w:rsidRPr="00B66455"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>образовательное учреждение</w:t>
            </w:r>
          </w:p>
          <w:p w:rsidR="0045400A" w:rsidRPr="00B66455" w:rsidRDefault="0045400A" w:rsidP="0054751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>Ростовской области</w:t>
            </w:r>
          </w:p>
          <w:p w:rsidR="0045400A" w:rsidRPr="00B66455" w:rsidRDefault="0045400A" w:rsidP="0054751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869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66455"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>«Новочеркасский колледж</w:t>
            </w:r>
            <w:r w:rsidRPr="00B66455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  </w:t>
            </w:r>
            <w:r w:rsidRPr="00B66455"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>промышленных технологий и управления»</w:t>
            </w:r>
          </w:p>
        </w:tc>
      </w:tr>
      <w:tr w:rsidR="0045400A" w:rsidRPr="00B66455" w:rsidTr="0054751B">
        <w:trPr>
          <w:trHeight w:hRule="exact" w:val="292"/>
          <w:jc w:val="center"/>
        </w:trPr>
        <w:tc>
          <w:tcPr>
            <w:tcW w:w="21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400A" w:rsidRPr="00B66455" w:rsidRDefault="0045400A" w:rsidP="005475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400A" w:rsidRPr="00B66455" w:rsidRDefault="0045400A" w:rsidP="0054751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66455">
              <w:rPr>
                <w:rFonts w:ascii="Times New Roman" w:eastAsia="Times New Roman" w:hAnsi="Times New Roman" w:cs="Times New Roman"/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45400A" w:rsidRPr="00B66455" w:rsidTr="0054751B">
        <w:trPr>
          <w:trHeight w:hRule="exact" w:val="422"/>
          <w:jc w:val="center"/>
        </w:trPr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400A" w:rsidRDefault="0045400A" w:rsidP="005475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</w:rPr>
            </w:pPr>
            <w:r w:rsidRPr="00B66455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</w:rPr>
              <w:t xml:space="preserve">СМК СТО НКПТиУ </w:t>
            </w:r>
          </w:p>
          <w:p w:rsidR="0045400A" w:rsidRPr="00342869" w:rsidRDefault="0045400A" w:rsidP="00FC5E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</w:rPr>
              <w:t xml:space="preserve">РП </w:t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400A" w:rsidRPr="00B66455" w:rsidRDefault="00342869" w:rsidP="0054751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</w:pPr>
            <w:r w:rsidRPr="00342869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>Адаптированная</w:t>
            </w:r>
            <w:r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 р</w:t>
            </w:r>
            <w:r w:rsidR="0045400A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>абочая п</w:t>
            </w:r>
            <w:r w:rsidR="0045400A" w:rsidRPr="00B66455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рограмма учебной дисциплины </w:t>
            </w:r>
            <w:r w:rsidR="0045400A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>ЕН.01Математика</w:t>
            </w:r>
          </w:p>
          <w:p w:rsidR="0045400A" w:rsidRPr="00342869" w:rsidRDefault="0045400A" w:rsidP="0054751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</w:pPr>
          </w:p>
          <w:p w:rsidR="0045400A" w:rsidRPr="00342869" w:rsidRDefault="0045400A" w:rsidP="0054751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</w:pPr>
          </w:p>
          <w:p w:rsidR="0045400A" w:rsidRPr="00342869" w:rsidRDefault="0045400A" w:rsidP="0054751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</w:pPr>
          </w:p>
          <w:p w:rsidR="0045400A" w:rsidRPr="00342869" w:rsidRDefault="0045400A" w:rsidP="0054751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</w:pPr>
          </w:p>
          <w:p w:rsidR="0045400A" w:rsidRPr="00342869" w:rsidRDefault="0045400A" w:rsidP="0054751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</w:pPr>
          </w:p>
          <w:p w:rsidR="0045400A" w:rsidRPr="00342869" w:rsidRDefault="0045400A" w:rsidP="0054751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</w:pPr>
            <w:r w:rsidRPr="00342869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>п</w:t>
            </w:r>
          </w:p>
        </w:tc>
      </w:tr>
    </w:tbl>
    <w:p w:rsidR="0045400A" w:rsidRDefault="0045400A" w:rsidP="0045400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45400A" w:rsidRDefault="0045400A" w:rsidP="0045400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45400A" w:rsidRDefault="0045400A" w:rsidP="0045400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45400A" w:rsidRPr="00384272" w:rsidRDefault="0045400A" w:rsidP="004540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Pr="003956A8">
        <w:rPr>
          <w:rFonts w:ascii="Times New Roman" w:eastAsia="Times New Roman" w:hAnsi="Times New Roman" w:cs="Times New Roman"/>
          <w:sz w:val="28"/>
          <w:szCs w:val="28"/>
        </w:rPr>
        <w:t>Рег.№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__</w:t>
      </w:r>
      <w:r w:rsidRPr="003956A8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Pr="003956A8">
        <w:rPr>
          <w:rFonts w:ascii="Times New Roman" w:eastAsia="Times New Roman" w:hAnsi="Times New Roman" w:cs="Times New Roman"/>
          <w:sz w:val="28"/>
          <w:szCs w:val="28"/>
        </w:rPr>
        <w:t xml:space="preserve">   Экз.№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__</w:t>
      </w:r>
    </w:p>
    <w:p w:rsidR="0045400A" w:rsidRPr="00384272" w:rsidRDefault="0045400A" w:rsidP="0045400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5400A" w:rsidRPr="00384272" w:rsidRDefault="0045400A" w:rsidP="0045400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5400A" w:rsidRPr="00384272" w:rsidRDefault="0045400A" w:rsidP="0045400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af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5778"/>
        <w:gridCol w:w="3793"/>
      </w:tblGrid>
      <w:tr w:rsidR="0045400A" w:rsidRPr="003956A8" w:rsidTr="0054751B">
        <w:tc>
          <w:tcPr>
            <w:tcW w:w="5778" w:type="dxa"/>
          </w:tcPr>
          <w:p w:rsidR="0045400A" w:rsidRPr="003956A8" w:rsidRDefault="0045400A" w:rsidP="0054751B">
            <w:pPr>
              <w:pStyle w:val="HTM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3" w:type="dxa"/>
          </w:tcPr>
          <w:p w:rsidR="0045400A" w:rsidRPr="003956A8" w:rsidRDefault="00BC2C49" w:rsidP="0054751B">
            <w:pPr>
              <w:pStyle w:val="HTM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УТВЕРЖДАЮ</w:t>
            </w:r>
          </w:p>
          <w:p w:rsidR="0045400A" w:rsidRPr="003956A8" w:rsidRDefault="0045400A" w:rsidP="0054751B">
            <w:pPr>
              <w:pStyle w:val="HTM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Зам. д</w:t>
            </w:r>
            <w:r w:rsidRPr="003956A8">
              <w:rPr>
                <w:rFonts w:ascii="Times New Roman" w:hAnsi="Times New Roman" w:cs="Times New Roman"/>
                <w:sz w:val="24"/>
                <w:szCs w:val="24"/>
              </w:rPr>
              <w:t>иректор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по УР</w:t>
            </w:r>
          </w:p>
          <w:p w:rsidR="0045400A" w:rsidRPr="003956A8" w:rsidRDefault="0045400A" w:rsidP="0054751B">
            <w:pPr>
              <w:pStyle w:val="HTM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_______</w:t>
            </w:r>
            <w:r w:rsidRPr="003956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С.И.Токин</w:t>
            </w:r>
          </w:p>
          <w:p w:rsidR="0045400A" w:rsidRPr="003956A8" w:rsidRDefault="0045400A" w:rsidP="00342869">
            <w:pPr>
              <w:pStyle w:val="HTM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«___» _______20</w:t>
            </w:r>
            <w:r w:rsidR="00FC5EA7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 w:rsidRPr="003956A8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</w:tbl>
    <w:p w:rsidR="0045400A" w:rsidRDefault="0045400A" w:rsidP="004540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45400A" w:rsidRDefault="0045400A" w:rsidP="004540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45400A" w:rsidRDefault="0045400A" w:rsidP="004540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45400A" w:rsidRDefault="0045400A" w:rsidP="004540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45400A" w:rsidRDefault="0045400A" w:rsidP="0045400A">
      <w:pPr>
        <w:tabs>
          <w:tab w:val="left" w:pos="24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:rsidR="0045400A" w:rsidRDefault="00342869" w:rsidP="0045400A">
      <w:pPr>
        <w:tabs>
          <w:tab w:val="left" w:pos="24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42869">
        <w:rPr>
          <w:rFonts w:ascii="Times New Roman" w:eastAsia="Times New Roman" w:hAnsi="Times New Roman" w:cs="Times New Roman"/>
          <w:b/>
          <w:sz w:val="28"/>
          <w:szCs w:val="28"/>
        </w:rPr>
        <w:t>АДАПТИРОВАННАЯ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45400A">
        <w:rPr>
          <w:rFonts w:ascii="Times New Roman" w:eastAsia="Times New Roman" w:hAnsi="Times New Roman" w:cs="Times New Roman"/>
          <w:b/>
          <w:sz w:val="28"/>
          <w:szCs w:val="28"/>
        </w:rPr>
        <w:t>РАБОЧАЯ ПРОГРАММА</w:t>
      </w:r>
    </w:p>
    <w:p w:rsidR="0045400A" w:rsidRDefault="0045400A" w:rsidP="0045400A">
      <w:pPr>
        <w:tabs>
          <w:tab w:val="left" w:pos="24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5400A" w:rsidRPr="00363634" w:rsidRDefault="0045400A" w:rsidP="0045400A">
      <w:pPr>
        <w:tabs>
          <w:tab w:val="left" w:pos="24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учебной </w:t>
      </w:r>
      <w:r w:rsidRPr="00363634">
        <w:rPr>
          <w:rFonts w:ascii="Times New Roman" w:eastAsia="Times New Roman" w:hAnsi="Times New Roman" w:cs="Times New Roman"/>
          <w:b/>
          <w:sz w:val="28"/>
          <w:szCs w:val="28"/>
        </w:rPr>
        <w:t>дисциплины</w:t>
      </w:r>
      <w:r w:rsidR="00BC2C49">
        <w:rPr>
          <w:rFonts w:ascii="Times New Roman" w:eastAsia="Times New Roman" w:hAnsi="Times New Roman" w:cs="Times New Roman"/>
          <w:b/>
          <w:sz w:val="28"/>
          <w:szCs w:val="28"/>
        </w:rPr>
        <w:t xml:space="preserve"> ЕН.01  Математика</w:t>
      </w:r>
    </w:p>
    <w:p w:rsidR="0045400A" w:rsidRDefault="00BC2C49" w:rsidP="0045400A">
      <w:pPr>
        <w:tabs>
          <w:tab w:val="left" w:pos="24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специальность </w:t>
      </w:r>
      <w:r w:rsidR="0009132C" w:rsidRPr="0009132C">
        <w:rPr>
          <w:rFonts w:ascii="Times New Roman" w:hAnsi="Times New Roman"/>
          <w:b/>
          <w:sz w:val="28"/>
          <w:szCs w:val="28"/>
        </w:rPr>
        <w:t>23.02.01 Организация перевозок и управление на транспорте (по видам)</w:t>
      </w:r>
    </w:p>
    <w:p w:rsidR="00342869" w:rsidRPr="00342869" w:rsidRDefault="00342869" w:rsidP="00342869">
      <w:pPr>
        <w:tabs>
          <w:tab w:val="left" w:pos="243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2869">
        <w:rPr>
          <w:rFonts w:ascii="Times New Roman" w:hAnsi="Times New Roman"/>
          <w:b/>
          <w:sz w:val="28"/>
          <w:szCs w:val="28"/>
        </w:rPr>
        <w:t>для обучающихся с ограниченными возможностями здоровья с нарушениями функций опорно-двигательного аппарата</w:t>
      </w:r>
    </w:p>
    <w:p w:rsidR="0045400A" w:rsidRDefault="0045400A" w:rsidP="0045400A">
      <w:pPr>
        <w:tabs>
          <w:tab w:val="left" w:pos="24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5400A" w:rsidRPr="00363634" w:rsidRDefault="0045400A" w:rsidP="0045400A">
      <w:pPr>
        <w:tabs>
          <w:tab w:val="left" w:pos="24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tbl>
      <w:tblPr>
        <w:tblStyle w:val="aff4"/>
        <w:tblW w:w="0" w:type="auto"/>
        <w:tblInd w:w="167" w:type="dxa"/>
        <w:tblLook w:val="04A0"/>
      </w:tblPr>
      <w:tblGrid>
        <w:gridCol w:w="4052"/>
        <w:gridCol w:w="5352"/>
      </w:tblGrid>
      <w:tr w:rsidR="0045400A" w:rsidRPr="00AB46A6" w:rsidTr="0054751B">
        <w:tc>
          <w:tcPr>
            <w:tcW w:w="4052" w:type="dxa"/>
          </w:tcPr>
          <w:p w:rsidR="0045400A" w:rsidRPr="00733AD1" w:rsidRDefault="0045400A" w:rsidP="0054751B">
            <w:pPr>
              <w:tabs>
                <w:tab w:val="left" w:pos="2430"/>
              </w:tabs>
              <w:rPr>
                <w:bCs/>
                <w:sz w:val="28"/>
                <w:szCs w:val="28"/>
              </w:rPr>
            </w:pPr>
            <w:r w:rsidRPr="00733AD1">
              <w:rPr>
                <w:bCs/>
                <w:sz w:val="28"/>
                <w:szCs w:val="28"/>
              </w:rPr>
              <w:t>Система менеджмента качества</w:t>
            </w:r>
          </w:p>
        </w:tc>
        <w:tc>
          <w:tcPr>
            <w:tcW w:w="5352" w:type="dxa"/>
          </w:tcPr>
          <w:p w:rsidR="0045400A" w:rsidRPr="00733AD1" w:rsidRDefault="0045400A" w:rsidP="0054751B">
            <w:pPr>
              <w:tabs>
                <w:tab w:val="left" w:pos="2430"/>
              </w:tabs>
              <w:rPr>
                <w:bCs/>
                <w:sz w:val="28"/>
                <w:szCs w:val="28"/>
              </w:rPr>
            </w:pPr>
            <w:r w:rsidRPr="00733AD1">
              <w:rPr>
                <w:bCs/>
                <w:sz w:val="28"/>
                <w:szCs w:val="28"/>
              </w:rPr>
              <w:t>Версия №</w:t>
            </w:r>
          </w:p>
        </w:tc>
      </w:tr>
      <w:tr w:rsidR="0045400A" w:rsidRPr="00D95235" w:rsidTr="0054751B">
        <w:tc>
          <w:tcPr>
            <w:tcW w:w="4052" w:type="dxa"/>
          </w:tcPr>
          <w:p w:rsidR="0045400A" w:rsidRPr="00733AD1" w:rsidRDefault="0045400A" w:rsidP="00FC5EA7">
            <w:pPr>
              <w:contextualSpacing/>
              <w:jc w:val="both"/>
              <w:rPr>
                <w:sz w:val="28"/>
                <w:szCs w:val="28"/>
              </w:rPr>
            </w:pPr>
            <w:r w:rsidRPr="00733AD1">
              <w:rPr>
                <w:bCs/>
                <w:sz w:val="28"/>
                <w:szCs w:val="28"/>
              </w:rPr>
              <w:t>РП</w:t>
            </w:r>
            <w:r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5352" w:type="dxa"/>
          </w:tcPr>
          <w:p w:rsidR="0045400A" w:rsidRPr="00733AD1" w:rsidRDefault="0045400A" w:rsidP="0054751B">
            <w:pPr>
              <w:tabs>
                <w:tab w:val="left" w:pos="2430"/>
              </w:tabs>
              <w:rPr>
                <w:bCs/>
                <w:sz w:val="28"/>
                <w:szCs w:val="28"/>
              </w:rPr>
            </w:pPr>
            <w:r w:rsidRPr="00733AD1">
              <w:rPr>
                <w:bCs/>
                <w:sz w:val="28"/>
                <w:szCs w:val="28"/>
              </w:rPr>
              <w:t>Введено с «__»________20__г.</w:t>
            </w:r>
          </w:p>
        </w:tc>
      </w:tr>
      <w:tr w:rsidR="0045400A" w:rsidRPr="00D95235" w:rsidTr="0054751B">
        <w:tc>
          <w:tcPr>
            <w:tcW w:w="4052" w:type="dxa"/>
          </w:tcPr>
          <w:p w:rsidR="0045400A" w:rsidRPr="00733AD1" w:rsidRDefault="0045400A" w:rsidP="0054751B">
            <w:pPr>
              <w:contextualSpacing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5352" w:type="dxa"/>
          </w:tcPr>
          <w:p w:rsidR="0045400A" w:rsidRPr="00733AD1" w:rsidRDefault="0045400A" w:rsidP="0054751B">
            <w:pPr>
              <w:tabs>
                <w:tab w:val="left" w:pos="2430"/>
              </w:tabs>
              <w:rPr>
                <w:bCs/>
                <w:sz w:val="28"/>
                <w:szCs w:val="28"/>
              </w:rPr>
            </w:pPr>
            <w:r w:rsidRPr="00733AD1">
              <w:rPr>
                <w:bCs/>
                <w:sz w:val="28"/>
                <w:szCs w:val="28"/>
              </w:rPr>
              <w:t>Рекомендована к применению в учебном процессе  методическим советом НКПТиУ</w:t>
            </w:r>
          </w:p>
        </w:tc>
      </w:tr>
    </w:tbl>
    <w:p w:rsidR="0045400A" w:rsidRDefault="0045400A" w:rsidP="004540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45400A" w:rsidRDefault="0045400A" w:rsidP="004540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t xml:space="preserve"> </w:t>
      </w:r>
    </w:p>
    <w:p w:rsidR="0045400A" w:rsidRDefault="0045400A" w:rsidP="004540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45400A" w:rsidRDefault="0045400A" w:rsidP="004540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45400A" w:rsidRDefault="0045400A" w:rsidP="004540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45400A" w:rsidRDefault="0045400A" w:rsidP="004540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45400A" w:rsidRDefault="0045400A" w:rsidP="004540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45400A" w:rsidRDefault="0045400A" w:rsidP="004540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45400A" w:rsidRDefault="0045400A" w:rsidP="004540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:rsidR="0045400A" w:rsidRDefault="0045400A" w:rsidP="004540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:rsidR="0045400A" w:rsidRDefault="0045400A" w:rsidP="004540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45400A" w:rsidRDefault="0045400A" w:rsidP="004540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</w:t>
      </w:r>
      <w:r w:rsidR="00DB617E">
        <w:rPr>
          <w:rFonts w:ascii="Times New Roman" w:hAnsi="Times New Roman"/>
          <w:sz w:val="28"/>
          <w:szCs w:val="28"/>
        </w:rPr>
        <w:t>8</w:t>
      </w:r>
    </w:p>
    <w:p w:rsidR="0045400A" w:rsidRPr="009F3487" w:rsidRDefault="0045400A" w:rsidP="004540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tbl>
      <w:tblPr>
        <w:tblW w:w="10023" w:type="dxa"/>
        <w:jc w:val="center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177"/>
        <w:gridCol w:w="7846"/>
      </w:tblGrid>
      <w:tr w:rsidR="0045400A" w:rsidRPr="00B66455" w:rsidTr="0054751B">
        <w:trPr>
          <w:trHeight w:val="270"/>
          <w:jc w:val="center"/>
        </w:trPr>
        <w:tc>
          <w:tcPr>
            <w:tcW w:w="21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5400A" w:rsidRPr="00B66455" w:rsidRDefault="0045400A" w:rsidP="0054751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66455">
              <w:rPr>
                <w:rFonts w:ascii="Times New Roman" w:eastAsia="Times New Roman" w:hAnsi="Times New Roman" w:cs="Times New Roman"/>
                <w:noProof/>
                <w:sz w:val="18"/>
                <w:szCs w:val="18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-876300</wp:posOffset>
                  </wp:positionH>
                  <wp:positionV relativeFrom="paragraph">
                    <wp:posOffset>-2540</wp:posOffset>
                  </wp:positionV>
                  <wp:extent cx="733425" cy="666750"/>
                  <wp:effectExtent l="19050" t="0" r="9525" b="0"/>
                  <wp:wrapThrough wrapText="bothSides">
                    <wp:wrapPolygon edited="0">
                      <wp:start x="-561" y="0"/>
                      <wp:lineTo x="-561" y="20983"/>
                      <wp:lineTo x="21881" y="20983"/>
                      <wp:lineTo x="21881" y="0"/>
                      <wp:lineTo x="-561" y="0"/>
                    </wp:wrapPolygon>
                  </wp:wrapThrough>
                  <wp:docPr id="4" name="Рисунок 2" descr="C:\Users\Сотрудник\Documents\менеджмент качества\логотип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Сотрудник\Documents\менеджмент качества\логотип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B6645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</w:t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400A" w:rsidRPr="00B66455" w:rsidRDefault="0045400A" w:rsidP="0054751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66455"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45400A" w:rsidRPr="00B66455" w:rsidTr="0054751B">
        <w:trPr>
          <w:trHeight w:hRule="exact" w:val="723"/>
          <w:jc w:val="center"/>
        </w:trPr>
        <w:tc>
          <w:tcPr>
            <w:tcW w:w="21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5400A" w:rsidRPr="00B66455" w:rsidRDefault="0045400A" w:rsidP="0054751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62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400A" w:rsidRPr="00B66455" w:rsidRDefault="0045400A" w:rsidP="0054751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66455"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 xml:space="preserve">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 xml:space="preserve">                    </w:t>
            </w:r>
            <w:r w:rsidRPr="00B66455"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 xml:space="preserve"> Государственное бюджетное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 xml:space="preserve">профессиональное </w:t>
            </w:r>
            <w:r w:rsidRPr="00B66455"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>образовательное учреждение</w:t>
            </w:r>
          </w:p>
          <w:p w:rsidR="0045400A" w:rsidRPr="00B66455" w:rsidRDefault="0045400A" w:rsidP="0054751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>Ростовской области</w:t>
            </w:r>
          </w:p>
          <w:p w:rsidR="0045400A" w:rsidRPr="00B66455" w:rsidRDefault="0045400A" w:rsidP="0054751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869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66455"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>«Новочеркасский колледж</w:t>
            </w:r>
            <w:r w:rsidRPr="00B66455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  </w:t>
            </w:r>
            <w:r w:rsidRPr="00B66455"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>промышленных технологий и управления»</w:t>
            </w:r>
          </w:p>
        </w:tc>
      </w:tr>
      <w:tr w:rsidR="0045400A" w:rsidRPr="00B66455" w:rsidTr="0054751B">
        <w:trPr>
          <w:trHeight w:hRule="exact" w:val="292"/>
          <w:jc w:val="center"/>
        </w:trPr>
        <w:tc>
          <w:tcPr>
            <w:tcW w:w="21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400A" w:rsidRPr="00B66455" w:rsidRDefault="0045400A" w:rsidP="005475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400A" w:rsidRPr="00B66455" w:rsidRDefault="0045400A" w:rsidP="0054751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66455">
              <w:rPr>
                <w:rFonts w:ascii="Times New Roman" w:eastAsia="Times New Roman" w:hAnsi="Times New Roman" w:cs="Times New Roman"/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45400A" w:rsidRPr="00B66455" w:rsidTr="0054751B">
        <w:trPr>
          <w:trHeight w:hRule="exact" w:val="422"/>
          <w:jc w:val="center"/>
        </w:trPr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400A" w:rsidRDefault="0045400A" w:rsidP="005475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</w:rPr>
            </w:pPr>
            <w:r w:rsidRPr="00B66455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</w:rPr>
              <w:t xml:space="preserve">СМК СТО НКПТиУ </w:t>
            </w:r>
          </w:p>
          <w:p w:rsidR="0045400A" w:rsidRPr="00B66455" w:rsidRDefault="0045400A" w:rsidP="00DB61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</w:rPr>
              <w:t>РП  __ - 2</w:t>
            </w:r>
            <w:r w:rsidR="00DA4256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</w:rPr>
              <w:t xml:space="preserve">  - 1</w:t>
            </w:r>
            <w:r w:rsidR="00DB617E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</w:rPr>
              <w:t xml:space="preserve">  </w:t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400A" w:rsidRPr="00B66455" w:rsidRDefault="00DB617E" w:rsidP="00DB617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342869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>Адаптированная</w:t>
            </w:r>
            <w:r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 рабочая п</w:t>
            </w:r>
            <w:r w:rsidRPr="00B66455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рограмма учебной дисциплины </w:t>
            </w:r>
            <w:r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>ЕН.01Математика</w:t>
            </w:r>
          </w:p>
        </w:tc>
      </w:tr>
    </w:tbl>
    <w:tbl>
      <w:tblPr>
        <w:tblpPr w:leftFromText="180" w:rightFromText="180" w:vertAnchor="page" w:horzAnchor="margin" w:tblpY="2731"/>
        <w:tblW w:w="0" w:type="auto"/>
        <w:tblLook w:val="0000"/>
      </w:tblPr>
      <w:tblGrid>
        <w:gridCol w:w="4154"/>
        <w:gridCol w:w="1551"/>
        <w:gridCol w:w="4081"/>
      </w:tblGrid>
      <w:tr w:rsidR="00DB617E" w:rsidRPr="000423D5" w:rsidTr="00DB617E">
        <w:trPr>
          <w:trHeight w:val="2306"/>
        </w:trPr>
        <w:tc>
          <w:tcPr>
            <w:tcW w:w="4154" w:type="dxa"/>
          </w:tcPr>
          <w:p w:rsidR="00DB617E" w:rsidRPr="000423D5" w:rsidRDefault="00DB617E" w:rsidP="00DB617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Одобрено </w:t>
            </w:r>
            <w:r w:rsidRPr="000423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заседании цикловой комисси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0423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DB617E" w:rsidRPr="000423D5" w:rsidRDefault="00DB617E" w:rsidP="00DB617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3D5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ПРОТОКОЛ №_____________</w:t>
            </w:r>
          </w:p>
          <w:p w:rsidR="00DB617E" w:rsidRPr="000423D5" w:rsidRDefault="00DB617E" w:rsidP="00DB617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B617E" w:rsidRPr="000423D5" w:rsidRDefault="00DB617E" w:rsidP="00DB617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3D5">
              <w:rPr>
                <w:rFonts w:ascii="Times New Roman" w:eastAsia="Times New Roman" w:hAnsi="Times New Roman" w:cs="Times New Roman"/>
                <w:sz w:val="24"/>
                <w:szCs w:val="24"/>
              </w:rPr>
              <w:t>От «_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</w:t>
            </w:r>
            <w:r w:rsidRPr="000423D5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______________ </w:t>
            </w:r>
            <w:r w:rsidRPr="000423D5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____</w:t>
            </w:r>
            <w:r w:rsidRPr="000423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г.</w:t>
            </w:r>
          </w:p>
          <w:p w:rsidR="00DB617E" w:rsidRPr="000423D5" w:rsidRDefault="00DB617E" w:rsidP="00DB617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B617E" w:rsidRPr="000423D5" w:rsidRDefault="00DB617E" w:rsidP="00DB617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Председатель________</w:t>
            </w:r>
            <w:r w:rsidRPr="000423D5">
              <w:rPr>
                <w:rFonts w:ascii="Times New Roman" w:eastAsia="Times New Roman" w:hAnsi="Times New Roman" w:cs="Times New Roman"/>
                <w:sz w:val="24"/>
                <w:szCs w:val="24"/>
              </w:rPr>
              <w:t>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Е.И. Токина</w:t>
            </w:r>
          </w:p>
          <w:p w:rsidR="00DB617E" w:rsidRPr="000423D5" w:rsidRDefault="00DB617E" w:rsidP="00DB617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3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</w:t>
            </w:r>
          </w:p>
        </w:tc>
        <w:tc>
          <w:tcPr>
            <w:tcW w:w="1551" w:type="dxa"/>
          </w:tcPr>
          <w:p w:rsidR="00DB617E" w:rsidRPr="000423D5" w:rsidRDefault="00DB617E" w:rsidP="00DB617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4081" w:type="dxa"/>
          </w:tcPr>
          <w:p w:rsidR="00DB617E" w:rsidRPr="00715C99" w:rsidRDefault="00DB617E" w:rsidP="00DB617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45400A" w:rsidRPr="004872C4" w:rsidRDefault="0045400A" w:rsidP="004540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45400A" w:rsidRPr="00DB617E" w:rsidRDefault="00DA4256" w:rsidP="00DB617E">
      <w:pPr>
        <w:pStyle w:val="1"/>
        <w:jc w:val="both"/>
        <w:rPr>
          <w:i/>
          <w:sz w:val="28"/>
          <w:szCs w:val="28"/>
          <w:vertAlign w:val="superscript"/>
        </w:rPr>
      </w:pPr>
      <w:r w:rsidRPr="00DB617E">
        <w:t xml:space="preserve"> </w:t>
      </w:r>
      <w:r w:rsidR="00DB617E" w:rsidRPr="00DB617E">
        <w:rPr>
          <w:sz w:val="28"/>
          <w:szCs w:val="28"/>
        </w:rPr>
        <w:t xml:space="preserve">Адаптированная </w:t>
      </w:r>
      <w:r w:rsidR="00DB617E">
        <w:rPr>
          <w:sz w:val="28"/>
          <w:szCs w:val="28"/>
        </w:rPr>
        <w:t>р</w:t>
      </w:r>
      <w:r w:rsidR="0045400A" w:rsidRPr="00DB617E">
        <w:rPr>
          <w:sz w:val="28"/>
          <w:szCs w:val="28"/>
        </w:rPr>
        <w:t>абочая программа учебной дисциплины</w:t>
      </w:r>
      <w:r w:rsidR="0045400A" w:rsidRPr="00DB617E">
        <w:rPr>
          <w:caps/>
          <w:sz w:val="28"/>
          <w:szCs w:val="28"/>
        </w:rPr>
        <w:t xml:space="preserve"> </w:t>
      </w:r>
      <w:r w:rsidR="0045400A" w:rsidRPr="00DB617E">
        <w:rPr>
          <w:sz w:val="28"/>
          <w:szCs w:val="28"/>
        </w:rPr>
        <w:t xml:space="preserve">разработана на основе Федерального государственного образовательного стандарта (далее – ФГОС)  среднего профессионального образования  (далее СПО) по специальности  </w:t>
      </w:r>
      <w:r w:rsidR="0009132C" w:rsidRPr="00DB617E">
        <w:rPr>
          <w:sz w:val="28"/>
          <w:szCs w:val="28"/>
        </w:rPr>
        <w:t>23.02.01 Организация перевозок и управление на транспорте (по видам)</w:t>
      </w:r>
      <w:r w:rsidR="0009132C" w:rsidRPr="00DB617E">
        <w:rPr>
          <w:b/>
          <w:sz w:val="28"/>
          <w:szCs w:val="28"/>
        </w:rPr>
        <w:t xml:space="preserve"> </w:t>
      </w:r>
      <w:r w:rsidR="00BC2C49" w:rsidRPr="00DB617E">
        <w:rPr>
          <w:sz w:val="28"/>
          <w:szCs w:val="28"/>
        </w:rPr>
        <w:t xml:space="preserve">( утвержден </w:t>
      </w:r>
      <w:r w:rsidR="0045400A" w:rsidRPr="00DB617E">
        <w:rPr>
          <w:sz w:val="28"/>
          <w:szCs w:val="28"/>
        </w:rPr>
        <w:t xml:space="preserve"> приказом</w:t>
      </w:r>
      <w:r w:rsidR="00BC2C49" w:rsidRPr="00DB617E">
        <w:rPr>
          <w:sz w:val="28"/>
          <w:szCs w:val="28"/>
        </w:rPr>
        <w:t xml:space="preserve"> </w:t>
      </w:r>
      <w:r w:rsidR="0045400A" w:rsidRPr="00DB617E">
        <w:rPr>
          <w:sz w:val="28"/>
          <w:szCs w:val="28"/>
        </w:rPr>
        <w:t xml:space="preserve"> Министерства</w:t>
      </w:r>
      <w:r w:rsidR="00BC2C49" w:rsidRPr="00DB617E">
        <w:rPr>
          <w:sz w:val="28"/>
          <w:szCs w:val="28"/>
        </w:rPr>
        <w:t xml:space="preserve"> </w:t>
      </w:r>
      <w:r w:rsidR="0045400A" w:rsidRPr="00DB617E">
        <w:rPr>
          <w:sz w:val="28"/>
          <w:szCs w:val="28"/>
        </w:rPr>
        <w:t xml:space="preserve"> образования</w:t>
      </w:r>
      <w:r w:rsidR="00BC2C49" w:rsidRPr="00DB617E">
        <w:rPr>
          <w:sz w:val="28"/>
          <w:szCs w:val="28"/>
        </w:rPr>
        <w:t xml:space="preserve"> </w:t>
      </w:r>
      <w:r w:rsidR="0045400A" w:rsidRPr="00DB617E">
        <w:rPr>
          <w:sz w:val="28"/>
          <w:szCs w:val="28"/>
        </w:rPr>
        <w:t xml:space="preserve"> и </w:t>
      </w:r>
      <w:r w:rsidR="00BC2C49" w:rsidRPr="00DB617E">
        <w:rPr>
          <w:sz w:val="28"/>
          <w:szCs w:val="28"/>
        </w:rPr>
        <w:t xml:space="preserve"> </w:t>
      </w:r>
      <w:r w:rsidR="0045400A" w:rsidRPr="00DB617E">
        <w:rPr>
          <w:sz w:val="28"/>
          <w:szCs w:val="28"/>
        </w:rPr>
        <w:t>науки</w:t>
      </w:r>
      <w:r w:rsidR="00BC2C49" w:rsidRPr="00DB617E">
        <w:rPr>
          <w:sz w:val="28"/>
          <w:szCs w:val="28"/>
        </w:rPr>
        <w:t xml:space="preserve"> </w:t>
      </w:r>
      <w:r w:rsidR="0045400A" w:rsidRPr="00DB617E">
        <w:rPr>
          <w:sz w:val="28"/>
          <w:szCs w:val="28"/>
        </w:rPr>
        <w:t xml:space="preserve"> РФ</w:t>
      </w:r>
      <w:r w:rsidR="00BC2C49" w:rsidRPr="00DB617E">
        <w:rPr>
          <w:sz w:val="28"/>
          <w:szCs w:val="28"/>
        </w:rPr>
        <w:t xml:space="preserve"> </w:t>
      </w:r>
      <w:r w:rsidR="0045400A" w:rsidRPr="00DB617E">
        <w:rPr>
          <w:sz w:val="28"/>
          <w:szCs w:val="28"/>
        </w:rPr>
        <w:t xml:space="preserve"> от</w:t>
      </w:r>
      <w:r w:rsidR="00BC2C49" w:rsidRPr="00DB617E">
        <w:rPr>
          <w:sz w:val="28"/>
          <w:szCs w:val="28"/>
        </w:rPr>
        <w:t xml:space="preserve"> </w:t>
      </w:r>
      <w:r w:rsidR="0045400A" w:rsidRPr="00DB617E">
        <w:rPr>
          <w:sz w:val="28"/>
          <w:szCs w:val="28"/>
        </w:rPr>
        <w:t xml:space="preserve"> </w:t>
      </w:r>
      <w:r w:rsidR="00BC2C49" w:rsidRPr="00DB617E">
        <w:rPr>
          <w:sz w:val="28"/>
          <w:szCs w:val="28"/>
        </w:rPr>
        <w:t>22.04.2014</w:t>
      </w:r>
      <w:r w:rsidR="00DB617E" w:rsidRPr="00DB617E">
        <w:rPr>
          <w:sz w:val="28"/>
          <w:szCs w:val="28"/>
        </w:rPr>
        <w:t xml:space="preserve"> </w:t>
      </w:r>
      <w:r w:rsidR="00BC2C49" w:rsidRPr="00DB617E">
        <w:rPr>
          <w:sz w:val="28"/>
          <w:szCs w:val="28"/>
        </w:rPr>
        <w:t xml:space="preserve"> </w:t>
      </w:r>
      <w:r w:rsidR="0045400A" w:rsidRPr="00DB617E">
        <w:rPr>
          <w:sz w:val="28"/>
          <w:szCs w:val="28"/>
        </w:rPr>
        <w:t xml:space="preserve">№ </w:t>
      </w:r>
      <w:r w:rsidR="00BC2C49" w:rsidRPr="00DB617E">
        <w:rPr>
          <w:sz w:val="28"/>
          <w:szCs w:val="28"/>
        </w:rPr>
        <w:t>383</w:t>
      </w:r>
      <w:r w:rsidR="0045400A" w:rsidRPr="00DB617E">
        <w:rPr>
          <w:sz w:val="28"/>
          <w:szCs w:val="28"/>
        </w:rPr>
        <w:t>)</w:t>
      </w:r>
      <w:r w:rsidR="00DB617E" w:rsidRPr="00DB617E">
        <w:rPr>
          <w:sz w:val="28"/>
          <w:szCs w:val="28"/>
        </w:rPr>
        <w:t xml:space="preserve"> с учетом Методических рекомендаций по разработке и реализации адаптированных образовательных программ среднего профессионального образования (Письмо Минобрнауки России от 22.04.2015 № 06-443).</w:t>
      </w:r>
    </w:p>
    <w:p w:rsidR="0045400A" w:rsidRDefault="0045400A" w:rsidP="004540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5400A" w:rsidRDefault="0045400A" w:rsidP="004540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Организация-разработчик:</w:t>
      </w:r>
    </w:p>
    <w:p w:rsidR="0045400A" w:rsidRDefault="0045400A" w:rsidP="004540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5400A" w:rsidRDefault="0045400A" w:rsidP="0045400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  <w:r w:rsidRPr="00B66455">
        <w:rPr>
          <w:rFonts w:ascii="Times New Roman" w:eastAsia="Times New Roman" w:hAnsi="Times New Roman" w:cs="Times New Roman"/>
          <w:color w:val="000000"/>
          <w:spacing w:val="-2"/>
          <w:sz w:val="18"/>
          <w:szCs w:val="18"/>
        </w:rPr>
        <w:t xml:space="preserve">               </w:t>
      </w:r>
      <w:r>
        <w:rPr>
          <w:rFonts w:ascii="Times New Roman" w:eastAsia="Times New Roman" w:hAnsi="Times New Roman" w:cs="Times New Roman"/>
          <w:color w:val="000000"/>
          <w:spacing w:val="-2"/>
          <w:sz w:val="18"/>
          <w:szCs w:val="18"/>
        </w:rPr>
        <w:t xml:space="preserve">     </w:t>
      </w:r>
      <w:r w:rsidRPr="00B66455">
        <w:rPr>
          <w:rFonts w:ascii="Times New Roman" w:eastAsia="Times New Roman" w:hAnsi="Times New Roman" w:cs="Times New Roman"/>
          <w:color w:val="000000"/>
          <w:spacing w:val="-2"/>
          <w:sz w:val="18"/>
          <w:szCs w:val="18"/>
        </w:rPr>
        <w:t xml:space="preserve"> </w:t>
      </w:r>
      <w:r w:rsidRPr="00CA318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Государственное бюджетное профессиональное образовательное учреждение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r w:rsidRPr="00CA318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Ростовской области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r w:rsidRPr="00CA318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«Новочеркасский колледж</w:t>
      </w:r>
      <w:r w:rsidRPr="00CA3186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 </w:t>
      </w:r>
      <w:r w:rsidRPr="00CA318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промышленных технологий и управления»</w:t>
      </w:r>
    </w:p>
    <w:p w:rsidR="0045400A" w:rsidRPr="00CA3186" w:rsidRDefault="0045400A" w:rsidP="0045400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</w:p>
    <w:p w:rsidR="0045400A" w:rsidRDefault="0045400A" w:rsidP="0045400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Разработчик</w:t>
      </w:r>
      <w:r w:rsidRPr="00CB23E7">
        <w:rPr>
          <w:rFonts w:ascii="Times New Roman" w:eastAsia="Times New Roman" w:hAnsi="Times New Roman" w:cs="Times New Roman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Затолокина Т.Ю</w:t>
      </w:r>
      <w:r w:rsidRPr="00CB23E7">
        <w:rPr>
          <w:rFonts w:ascii="Times New Roman" w:eastAsia="Times New Roman" w:hAnsi="Times New Roman" w:cs="Times New Roman"/>
          <w:sz w:val="28"/>
          <w:szCs w:val="28"/>
        </w:rPr>
        <w:t xml:space="preserve">. преподаватель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 w:rsidRPr="00CA318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осударственно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го</w:t>
      </w:r>
      <w:r w:rsidRPr="00CA318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бюджетно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го</w:t>
      </w:r>
      <w:r w:rsidRPr="00CA318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профессионально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го</w:t>
      </w:r>
      <w:r w:rsidRPr="00CA318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образовательно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го</w:t>
      </w:r>
      <w:r w:rsidRPr="00CA318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учреждени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r w:rsidRPr="00CA318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Ростовской области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r w:rsidRPr="00CA318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«Новочеркасский колледж</w:t>
      </w:r>
      <w:r w:rsidRPr="00CA3186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 </w:t>
      </w:r>
      <w:r w:rsidRPr="00CA318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промышленных технологий и управления»</w:t>
      </w:r>
    </w:p>
    <w:p w:rsidR="00DB617E" w:rsidRDefault="00DB617E" w:rsidP="0045400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</w:p>
    <w:p w:rsidR="0045400A" w:rsidRDefault="00DB617E" w:rsidP="004540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Губкин А.А.</w:t>
      </w:r>
      <w:r w:rsidRPr="00CB23E7">
        <w:rPr>
          <w:rFonts w:ascii="Times New Roman" w:eastAsia="Times New Roman" w:hAnsi="Times New Roman" w:cs="Times New Roman"/>
          <w:sz w:val="28"/>
          <w:szCs w:val="28"/>
        </w:rPr>
        <w:t xml:space="preserve"> преподаватель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 w:rsidRPr="00CA318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осударственно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го</w:t>
      </w:r>
      <w:r w:rsidRPr="00CA318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бюджетно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го</w:t>
      </w:r>
      <w:r w:rsidRPr="00CA318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профессионально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го</w:t>
      </w:r>
      <w:r w:rsidRPr="00CA318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образовательно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го</w:t>
      </w:r>
      <w:r w:rsidRPr="00CA318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учреждени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r w:rsidRPr="00CA318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Ростовской области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r w:rsidRPr="00CA318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«Новочеркасский колледж</w:t>
      </w:r>
      <w:r w:rsidRPr="00CA3186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 </w:t>
      </w:r>
      <w:r w:rsidRPr="00CA318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промышленных технологий и управления»</w:t>
      </w:r>
    </w:p>
    <w:p w:rsidR="00DB617E" w:rsidRPr="00241C55" w:rsidRDefault="00DB617E" w:rsidP="004540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5400A" w:rsidRPr="00D95235" w:rsidRDefault="0045400A" w:rsidP="004540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 w:rsidRPr="00D95235">
        <w:rPr>
          <w:rFonts w:ascii="Times New Roman" w:eastAsia="Times New Roman" w:hAnsi="Times New Roman" w:cs="Times New Roman"/>
          <w:sz w:val="28"/>
          <w:szCs w:val="28"/>
        </w:rPr>
        <w:t>Рецензенты:</w:t>
      </w:r>
    </w:p>
    <w:p w:rsidR="0045400A" w:rsidRDefault="0034526F" w:rsidP="0045400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Богина Е.Ю.,</w:t>
      </w:r>
      <w:r w:rsidR="0045400A" w:rsidRPr="00D95235">
        <w:rPr>
          <w:rFonts w:ascii="Times New Roman" w:eastAsia="Times New Roman" w:hAnsi="Times New Roman" w:cs="Times New Roman"/>
          <w:sz w:val="28"/>
          <w:szCs w:val="28"/>
        </w:rPr>
        <w:t xml:space="preserve"> преподаватель </w:t>
      </w:r>
      <w:r w:rsidR="0045400A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 w:rsidR="0045400A" w:rsidRPr="00CA318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осударственно</w:t>
      </w:r>
      <w:r w:rsidR="0045400A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го</w:t>
      </w:r>
      <w:r w:rsidR="0045400A" w:rsidRPr="00CA318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бюджетно</w:t>
      </w:r>
      <w:r w:rsidR="0045400A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го</w:t>
      </w:r>
      <w:r w:rsidR="0045400A" w:rsidRPr="00CA318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профессионально</w:t>
      </w:r>
      <w:r w:rsidR="0045400A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го</w:t>
      </w:r>
      <w:r w:rsidR="0045400A" w:rsidRPr="00CA318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образовательно</w:t>
      </w:r>
      <w:r w:rsidR="0045400A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го</w:t>
      </w:r>
      <w:r w:rsidR="0045400A" w:rsidRPr="00CA318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учреждени</w:t>
      </w:r>
      <w:r w:rsidR="0045400A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я</w:t>
      </w:r>
      <w:r w:rsidR="0045400A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r w:rsidR="0045400A" w:rsidRPr="00CA318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Ростовской области</w:t>
      </w:r>
      <w:r w:rsidR="0045400A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r w:rsidR="0045400A" w:rsidRPr="00CA318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«Новочеркасский колледж</w:t>
      </w:r>
      <w:r w:rsidR="0045400A" w:rsidRPr="00CA3186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 </w:t>
      </w:r>
      <w:r w:rsidR="0045400A" w:rsidRPr="00CA318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промышленных технологий и управления»</w:t>
      </w:r>
    </w:p>
    <w:p w:rsidR="0045400A" w:rsidRDefault="0045400A" w:rsidP="0045400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</w:p>
    <w:p w:rsidR="0045400A" w:rsidRPr="006B6479" w:rsidRDefault="0045400A" w:rsidP="0045400A">
      <w:pPr>
        <w:pStyle w:val="afb"/>
        <w:jc w:val="both"/>
        <w:rPr>
          <w:rFonts w:ascii="Times New Roman" w:hAnsi="Times New Roman"/>
          <w:sz w:val="28"/>
          <w:szCs w:val="28"/>
        </w:rPr>
      </w:pPr>
      <w:r w:rsidRPr="006B6479">
        <w:rPr>
          <w:rFonts w:ascii="Times New Roman" w:hAnsi="Times New Roman"/>
          <w:i/>
          <w:sz w:val="28"/>
          <w:szCs w:val="28"/>
        </w:rPr>
        <w:t>Чернышова</w:t>
      </w:r>
      <w:r w:rsidRPr="006B6479">
        <w:rPr>
          <w:rFonts w:ascii="Times New Roman" w:hAnsi="Times New Roman"/>
          <w:i/>
          <w:color w:val="C00000"/>
          <w:sz w:val="28"/>
          <w:szCs w:val="28"/>
        </w:rPr>
        <w:t xml:space="preserve"> </w:t>
      </w:r>
      <w:r w:rsidRPr="006B6479">
        <w:rPr>
          <w:rFonts w:ascii="Times New Roman" w:hAnsi="Times New Roman"/>
          <w:i/>
          <w:sz w:val="28"/>
          <w:szCs w:val="28"/>
        </w:rPr>
        <w:t>Н. А.</w:t>
      </w:r>
      <w:r w:rsidRPr="006B6479">
        <w:rPr>
          <w:rFonts w:ascii="Times New Roman" w:hAnsi="Times New Roman"/>
          <w:sz w:val="28"/>
          <w:szCs w:val="28"/>
        </w:rPr>
        <w:t xml:space="preserve"> - преподаватель </w:t>
      </w:r>
      <w:r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г</w:t>
      </w:r>
      <w:r w:rsidRPr="00CA3186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осударственно</w:t>
      </w:r>
      <w:r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го</w:t>
      </w:r>
      <w:r w:rsidRPr="00CA3186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 xml:space="preserve"> бюджетно</w:t>
      </w:r>
      <w:r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го</w:t>
      </w:r>
      <w:r w:rsidRPr="00CA3186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 xml:space="preserve"> образовательно</w:t>
      </w:r>
      <w:r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го</w:t>
      </w:r>
      <w:r w:rsidRPr="00CA3186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 xml:space="preserve"> учреждени</w:t>
      </w:r>
      <w:r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я</w:t>
      </w:r>
      <w:r w:rsidR="00480555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 xml:space="preserve"> СПО</w:t>
      </w:r>
      <w:r>
        <w:rPr>
          <w:rFonts w:ascii="Times New Roman" w:eastAsia="Times New Roman" w:hAnsi="Times New Roman"/>
          <w:i/>
          <w:iCs/>
          <w:sz w:val="28"/>
          <w:szCs w:val="28"/>
        </w:rPr>
        <w:t xml:space="preserve"> </w:t>
      </w:r>
      <w:r w:rsidRPr="006B6479">
        <w:rPr>
          <w:rFonts w:ascii="Times New Roman" w:hAnsi="Times New Roman"/>
          <w:sz w:val="28"/>
          <w:szCs w:val="28"/>
        </w:rPr>
        <w:t>Ростовской области «Новочеркасский геологоразведочный колледж»</w:t>
      </w:r>
      <w:r>
        <w:rPr>
          <w:rFonts w:ascii="Times New Roman" w:hAnsi="Times New Roman"/>
          <w:sz w:val="28"/>
          <w:szCs w:val="28"/>
        </w:rPr>
        <w:t>.</w:t>
      </w:r>
    </w:p>
    <w:p w:rsidR="0045400A" w:rsidRDefault="0045400A" w:rsidP="004540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bCs/>
          <w:sz w:val="28"/>
          <w:szCs w:val="28"/>
        </w:rPr>
      </w:pPr>
    </w:p>
    <w:p w:rsidR="0045400A" w:rsidRPr="00CD433F" w:rsidRDefault="0045400A" w:rsidP="004540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D433F">
        <w:rPr>
          <w:rFonts w:ascii="Times New Roman" w:hAnsi="Times New Roman" w:cs="Times New Roman"/>
          <w:b/>
          <w:bCs/>
          <w:sz w:val="28"/>
          <w:szCs w:val="28"/>
        </w:rPr>
        <w:t>СОДЕРЖАНИЕ</w:t>
      </w:r>
    </w:p>
    <w:p w:rsidR="0045400A" w:rsidRPr="00CD433F" w:rsidRDefault="0045400A" w:rsidP="0045400A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D433F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</w:p>
    <w:tbl>
      <w:tblPr>
        <w:tblW w:w="0" w:type="auto"/>
        <w:tblInd w:w="392" w:type="dxa"/>
        <w:tblLayout w:type="fixed"/>
        <w:tblLook w:val="0000"/>
      </w:tblPr>
      <w:tblGrid>
        <w:gridCol w:w="496"/>
        <w:gridCol w:w="8293"/>
        <w:gridCol w:w="566"/>
      </w:tblGrid>
      <w:tr w:rsidR="0045400A" w:rsidRPr="00CD433F" w:rsidTr="0054751B">
        <w:tc>
          <w:tcPr>
            <w:tcW w:w="496" w:type="dxa"/>
            <w:shd w:val="clear" w:color="auto" w:fill="auto"/>
            <w:vAlign w:val="center"/>
          </w:tcPr>
          <w:p w:rsidR="0045400A" w:rsidRPr="00CD433F" w:rsidRDefault="0045400A" w:rsidP="0054751B">
            <w:pPr>
              <w:snapToGri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93" w:type="dxa"/>
            <w:shd w:val="clear" w:color="auto" w:fill="auto"/>
            <w:vAlign w:val="center"/>
          </w:tcPr>
          <w:p w:rsidR="0045400A" w:rsidRPr="00CD433F" w:rsidRDefault="0045400A" w:rsidP="0054751B">
            <w:pPr>
              <w:snapToGri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" w:type="dxa"/>
            <w:shd w:val="clear" w:color="auto" w:fill="auto"/>
            <w:vAlign w:val="center"/>
          </w:tcPr>
          <w:p w:rsidR="0045400A" w:rsidRPr="00CD433F" w:rsidRDefault="0045400A" w:rsidP="0054751B">
            <w:pPr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433F">
              <w:rPr>
                <w:rFonts w:ascii="Times New Roman" w:hAnsi="Times New Roman" w:cs="Times New Roman"/>
                <w:sz w:val="28"/>
                <w:szCs w:val="28"/>
              </w:rPr>
              <w:t>с.</w:t>
            </w:r>
          </w:p>
        </w:tc>
      </w:tr>
      <w:tr w:rsidR="0045400A" w:rsidRPr="00CD433F" w:rsidTr="0054751B">
        <w:tc>
          <w:tcPr>
            <w:tcW w:w="496" w:type="dxa"/>
            <w:shd w:val="clear" w:color="auto" w:fill="auto"/>
            <w:vAlign w:val="center"/>
          </w:tcPr>
          <w:p w:rsidR="0045400A" w:rsidRPr="00CD433F" w:rsidRDefault="0045400A" w:rsidP="0054751B">
            <w:pPr>
              <w:snapToGri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433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293" w:type="dxa"/>
            <w:shd w:val="clear" w:color="auto" w:fill="auto"/>
            <w:vAlign w:val="center"/>
          </w:tcPr>
          <w:p w:rsidR="0045400A" w:rsidRPr="00DB617E" w:rsidRDefault="00DB617E" w:rsidP="00DB617E">
            <w:pPr>
              <w:pStyle w:val="1"/>
              <w:tabs>
                <w:tab w:val="clear" w:pos="0"/>
              </w:tabs>
              <w:suppressAutoHyphens w:val="0"/>
              <w:autoSpaceDN w:val="0"/>
              <w:ind w:firstLine="0"/>
              <w:rPr>
                <w:sz w:val="28"/>
                <w:szCs w:val="28"/>
              </w:rPr>
            </w:pPr>
            <w:r w:rsidRPr="00DB617E">
              <w:rPr>
                <w:caps/>
                <w:sz w:val="28"/>
                <w:szCs w:val="28"/>
                <w:lang w:eastAsia="ru-RU"/>
              </w:rPr>
              <w:t>ПАСПОРТ адаптированной РАБОЧЕЙ ПРОГРАММЫ УЧЕБНОЙ ДИСЦИПЛИНЫ</w:t>
            </w:r>
          </w:p>
        </w:tc>
        <w:tc>
          <w:tcPr>
            <w:tcW w:w="566" w:type="dxa"/>
            <w:shd w:val="clear" w:color="auto" w:fill="auto"/>
            <w:vAlign w:val="center"/>
          </w:tcPr>
          <w:p w:rsidR="0045400A" w:rsidRPr="00CD433F" w:rsidRDefault="0045400A" w:rsidP="0054751B">
            <w:pPr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433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45400A" w:rsidRPr="00CD433F" w:rsidTr="0054751B">
        <w:tc>
          <w:tcPr>
            <w:tcW w:w="496" w:type="dxa"/>
            <w:shd w:val="clear" w:color="auto" w:fill="auto"/>
            <w:vAlign w:val="center"/>
          </w:tcPr>
          <w:p w:rsidR="0045400A" w:rsidRPr="00CD433F" w:rsidRDefault="0045400A" w:rsidP="0054751B">
            <w:pPr>
              <w:snapToGri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433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293" w:type="dxa"/>
            <w:shd w:val="clear" w:color="auto" w:fill="auto"/>
            <w:vAlign w:val="center"/>
          </w:tcPr>
          <w:p w:rsidR="0045400A" w:rsidRPr="00CD433F" w:rsidRDefault="0045400A" w:rsidP="0054751B">
            <w:pPr>
              <w:snapToGri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433F">
              <w:rPr>
                <w:rFonts w:ascii="Times New Roman" w:hAnsi="Times New Roman" w:cs="Times New Roman"/>
                <w:sz w:val="28"/>
                <w:szCs w:val="28"/>
              </w:rPr>
              <w:t>СТРУКТУРА И СОДЕРЖАНИЕ УЧЕБНОЙ ДИСЦИПЛИНЫ</w:t>
            </w:r>
          </w:p>
        </w:tc>
        <w:tc>
          <w:tcPr>
            <w:tcW w:w="566" w:type="dxa"/>
            <w:shd w:val="clear" w:color="auto" w:fill="auto"/>
            <w:vAlign w:val="center"/>
          </w:tcPr>
          <w:p w:rsidR="0045400A" w:rsidRPr="00CD433F" w:rsidRDefault="00AC5492" w:rsidP="0054751B">
            <w:pPr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45400A" w:rsidRPr="00CD433F" w:rsidTr="0054751B">
        <w:tc>
          <w:tcPr>
            <w:tcW w:w="496" w:type="dxa"/>
            <w:shd w:val="clear" w:color="auto" w:fill="auto"/>
          </w:tcPr>
          <w:p w:rsidR="0045400A" w:rsidRPr="00CD433F" w:rsidRDefault="0045400A" w:rsidP="0054751B">
            <w:pPr>
              <w:snapToGri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433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293" w:type="dxa"/>
            <w:shd w:val="clear" w:color="auto" w:fill="auto"/>
            <w:vAlign w:val="center"/>
          </w:tcPr>
          <w:p w:rsidR="0045400A" w:rsidRPr="00CD433F" w:rsidRDefault="0045400A" w:rsidP="0054751B">
            <w:pPr>
              <w:snapToGri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433F">
              <w:rPr>
                <w:rFonts w:ascii="Times New Roman" w:hAnsi="Times New Roman" w:cs="Times New Roman"/>
                <w:sz w:val="28"/>
                <w:szCs w:val="28"/>
              </w:rPr>
              <w:t>УСЛОВИЯ РЕАЛИЗАЦИИ РАБОЧЕЙ ПРОГРАММЫ УЧЕБНОЙ ДИСЦИПЛИНЫ</w:t>
            </w:r>
          </w:p>
        </w:tc>
        <w:tc>
          <w:tcPr>
            <w:tcW w:w="566" w:type="dxa"/>
            <w:shd w:val="clear" w:color="auto" w:fill="auto"/>
          </w:tcPr>
          <w:p w:rsidR="0045400A" w:rsidRPr="00CD433F" w:rsidRDefault="00AC5492" w:rsidP="0054751B">
            <w:pPr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45400A" w:rsidRPr="00CD433F" w:rsidTr="0054751B">
        <w:tc>
          <w:tcPr>
            <w:tcW w:w="496" w:type="dxa"/>
            <w:shd w:val="clear" w:color="auto" w:fill="auto"/>
          </w:tcPr>
          <w:p w:rsidR="0045400A" w:rsidRPr="00CD433F" w:rsidRDefault="0045400A" w:rsidP="0054751B">
            <w:pPr>
              <w:snapToGri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433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293" w:type="dxa"/>
            <w:shd w:val="clear" w:color="auto" w:fill="auto"/>
            <w:vAlign w:val="center"/>
          </w:tcPr>
          <w:p w:rsidR="0045400A" w:rsidRPr="00CD433F" w:rsidRDefault="0045400A" w:rsidP="0054751B">
            <w:pPr>
              <w:snapToGri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433F">
              <w:rPr>
                <w:rFonts w:ascii="Times New Roman" w:hAnsi="Times New Roman" w:cs="Times New Roman"/>
                <w:sz w:val="28"/>
                <w:szCs w:val="28"/>
              </w:rPr>
              <w:t>КОНТРОЛЬ И ОЦЕНКА РЕЗУЛЬТАТОВ ОСВОЕНИЯ УЧЕБНОЙ ДИСЦИПЛИНЫ</w:t>
            </w:r>
          </w:p>
        </w:tc>
        <w:tc>
          <w:tcPr>
            <w:tcW w:w="566" w:type="dxa"/>
            <w:shd w:val="clear" w:color="auto" w:fill="auto"/>
          </w:tcPr>
          <w:p w:rsidR="0045400A" w:rsidRPr="00CD433F" w:rsidRDefault="0045400A" w:rsidP="002E3659">
            <w:pPr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433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E365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5400A" w:rsidRPr="00CD433F" w:rsidTr="0054751B">
        <w:tc>
          <w:tcPr>
            <w:tcW w:w="496" w:type="dxa"/>
            <w:shd w:val="clear" w:color="auto" w:fill="auto"/>
            <w:vAlign w:val="center"/>
          </w:tcPr>
          <w:p w:rsidR="0045400A" w:rsidRPr="00CD433F" w:rsidRDefault="0045400A" w:rsidP="0054751B">
            <w:pPr>
              <w:snapToGri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433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293" w:type="dxa"/>
            <w:shd w:val="clear" w:color="auto" w:fill="auto"/>
            <w:vAlign w:val="center"/>
          </w:tcPr>
          <w:p w:rsidR="0045400A" w:rsidRPr="00CD433F" w:rsidRDefault="0045400A" w:rsidP="0054751B">
            <w:pPr>
              <w:snapToGri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433F">
              <w:rPr>
                <w:rFonts w:ascii="Times New Roman" w:hAnsi="Times New Roman" w:cs="Times New Roman"/>
                <w:sz w:val="28"/>
                <w:szCs w:val="28"/>
              </w:rPr>
              <w:t>РЕЙТИНГ- ПЛАН УЧЕБОЙ ДИСЦИПЛИНЫ</w:t>
            </w:r>
          </w:p>
        </w:tc>
        <w:tc>
          <w:tcPr>
            <w:tcW w:w="566" w:type="dxa"/>
            <w:shd w:val="clear" w:color="auto" w:fill="auto"/>
            <w:vAlign w:val="center"/>
          </w:tcPr>
          <w:p w:rsidR="0045400A" w:rsidRPr="00CD433F" w:rsidRDefault="002E3659" w:rsidP="00AC5492">
            <w:pPr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DB617E" w:rsidRPr="00CD433F" w:rsidTr="00DB617E">
        <w:trPr>
          <w:trHeight w:val="1369"/>
        </w:trPr>
        <w:tc>
          <w:tcPr>
            <w:tcW w:w="496" w:type="dxa"/>
            <w:shd w:val="clear" w:color="auto" w:fill="auto"/>
            <w:vAlign w:val="center"/>
          </w:tcPr>
          <w:p w:rsidR="00DB617E" w:rsidRPr="00CD433F" w:rsidRDefault="00DB617E" w:rsidP="0054751B">
            <w:pPr>
              <w:snapToGri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8293" w:type="dxa"/>
            <w:shd w:val="clear" w:color="auto" w:fill="auto"/>
            <w:vAlign w:val="center"/>
          </w:tcPr>
          <w:p w:rsidR="00DB617E" w:rsidRPr="00CD433F" w:rsidRDefault="00DB617E" w:rsidP="00DB61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B617E">
              <w:rPr>
                <w:rFonts w:ascii="Times New Roman" w:hAnsi="Times New Roman" w:cs="Times New Roman"/>
                <w:sz w:val="28"/>
                <w:szCs w:val="28"/>
              </w:rPr>
              <w:t>ОСОБЕННОСТИ ОРГАНИЗАЦИИ УЧЕБНОГО ПРОЦЕССА ДЛЯ ОБУЧАЮЩИХСЯ С ОГРАНИЧЕННЫМИ ВОЗМОЖНОСТЯМИ ЗДОРОВЬЯ С НАРУШЕНИЯМИ ФУНКЦИЙ ОПОРНО-ДВИГАТЕЛЬНОГО АППАРАТА</w:t>
            </w:r>
          </w:p>
        </w:tc>
        <w:tc>
          <w:tcPr>
            <w:tcW w:w="566" w:type="dxa"/>
            <w:shd w:val="clear" w:color="auto" w:fill="auto"/>
            <w:vAlign w:val="center"/>
          </w:tcPr>
          <w:p w:rsidR="00DB617E" w:rsidRPr="00CD433F" w:rsidRDefault="002E3659" w:rsidP="00AC5492">
            <w:pPr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</w:tr>
    </w:tbl>
    <w:p w:rsidR="0045400A" w:rsidRDefault="0045400A" w:rsidP="0045400A"/>
    <w:p w:rsidR="0045400A" w:rsidRDefault="0045400A" w:rsidP="0045400A"/>
    <w:p w:rsidR="0045400A" w:rsidRDefault="0045400A" w:rsidP="0045400A"/>
    <w:p w:rsidR="0045400A" w:rsidRDefault="0045400A" w:rsidP="0045400A"/>
    <w:p w:rsidR="0045400A" w:rsidRDefault="0045400A" w:rsidP="0045400A"/>
    <w:p w:rsidR="0045400A" w:rsidRDefault="0045400A" w:rsidP="0045400A"/>
    <w:p w:rsidR="0045400A" w:rsidRDefault="0045400A" w:rsidP="0045400A"/>
    <w:p w:rsidR="0045400A" w:rsidRDefault="0045400A" w:rsidP="0045400A"/>
    <w:p w:rsidR="0045400A" w:rsidRDefault="0045400A" w:rsidP="0045400A"/>
    <w:p w:rsidR="0045400A" w:rsidRDefault="0045400A" w:rsidP="0045400A"/>
    <w:p w:rsidR="0045400A" w:rsidRDefault="0045400A" w:rsidP="0045400A"/>
    <w:p w:rsidR="0045400A" w:rsidRDefault="0045400A" w:rsidP="0045400A"/>
    <w:p w:rsidR="00DA4256" w:rsidRDefault="00DA4256" w:rsidP="0045400A"/>
    <w:p w:rsidR="00DA4256" w:rsidRDefault="00DA4256" w:rsidP="0045400A"/>
    <w:p w:rsidR="0045400A" w:rsidRDefault="0045400A" w:rsidP="00F26113">
      <w:pPr>
        <w:pStyle w:val="afc"/>
        <w:widowControl w:val="0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/>
        <w:contextualSpacing/>
        <w:jc w:val="center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t xml:space="preserve">паспорт </w:t>
      </w:r>
      <w:r w:rsidRPr="004872C4">
        <w:rPr>
          <w:rFonts w:ascii="Times New Roman" w:hAnsi="Times New Roman"/>
          <w:b/>
          <w:caps/>
          <w:sz w:val="28"/>
          <w:szCs w:val="28"/>
        </w:rPr>
        <w:t xml:space="preserve"> </w:t>
      </w:r>
      <w:r w:rsidR="00DB617E" w:rsidRPr="00DB617E">
        <w:rPr>
          <w:rFonts w:ascii="Times New Roman" w:hAnsi="Times New Roman"/>
          <w:b/>
          <w:caps/>
          <w:sz w:val="28"/>
          <w:szCs w:val="28"/>
        </w:rPr>
        <w:t>АДАПТИРОВАННОЙ</w:t>
      </w:r>
      <w:r w:rsidR="00DB617E" w:rsidRPr="004872C4">
        <w:rPr>
          <w:rFonts w:ascii="Times New Roman" w:hAnsi="Times New Roman"/>
          <w:b/>
          <w:caps/>
          <w:sz w:val="28"/>
          <w:szCs w:val="28"/>
        </w:rPr>
        <w:t xml:space="preserve"> </w:t>
      </w:r>
      <w:r w:rsidR="00DB617E">
        <w:rPr>
          <w:rFonts w:ascii="Times New Roman" w:hAnsi="Times New Roman"/>
          <w:b/>
          <w:caps/>
          <w:sz w:val="28"/>
          <w:szCs w:val="28"/>
        </w:rPr>
        <w:t xml:space="preserve">рабочей </w:t>
      </w:r>
      <w:r w:rsidRPr="004872C4">
        <w:rPr>
          <w:rFonts w:ascii="Times New Roman" w:hAnsi="Times New Roman"/>
          <w:b/>
          <w:caps/>
          <w:sz w:val="28"/>
          <w:szCs w:val="28"/>
        </w:rPr>
        <w:t>ПРОГРАММЫ УЧЕБНОЙ ДИСЦИПЛИНЫ</w:t>
      </w:r>
    </w:p>
    <w:p w:rsidR="0045400A" w:rsidRPr="004872C4" w:rsidRDefault="0045400A" w:rsidP="0045400A">
      <w:pPr>
        <w:pStyle w:val="afc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/>
        <w:rPr>
          <w:rFonts w:ascii="Times New Roman" w:hAnsi="Times New Roman"/>
          <w:b/>
          <w:caps/>
          <w:sz w:val="28"/>
          <w:szCs w:val="28"/>
        </w:rPr>
      </w:pPr>
    </w:p>
    <w:p w:rsidR="0045400A" w:rsidRDefault="0045400A" w:rsidP="004540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>1.</w:t>
      </w:r>
      <w:r w:rsidRPr="000344FB">
        <w:rPr>
          <w:rFonts w:ascii="Times New Roman" w:hAnsi="Times New Roman" w:cs="Times New Roman"/>
          <w:b/>
          <w:caps/>
          <w:sz w:val="28"/>
          <w:szCs w:val="28"/>
        </w:rPr>
        <w:t>1.</w:t>
      </w:r>
      <w:r w:rsidRPr="004872C4">
        <w:rPr>
          <w:rFonts w:ascii="Times New Roman" w:hAnsi="Times New Roman" w:cs="Times New Roman"/>
          <w:b/>
          <w:caps/>
          <w:sz w:val="28"/>
          <w:szCs w:val="28"/>
        </w:rPr>
        <w:t xml:space="preserve"> О</w:t>
      </w:r>
      <w:r w:rsidRPr="004872C4">
        <w:rPr>
          <w:rFonts w:ascii="Times New Roman" w:hAnsi="Times New Roman" w:cs="Times New Roman"/>
          <w:b/>
          <w:sz w:val="28"/>
          <w:szCs w:val="28"/>
        </w:rPr>
        <w:t>бласть применения программы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45400A" w:rsidRPr="004872C4" w:rsidRDefault="0045400A" w:rsidP="004540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400A" w:rsidRDefault="0045400A" w:rsidP="0045400A">
      <w:pPr>
        <w:pStyle w:val="1"/>
        <w:jc w:val="both"/>
        <w:rPr>
          <w:i/>
          <w:sz w:val="28"/>
          <w:szCs w:val="28"/>
        </w:rPr>
      </w:pPr>
      <w:r w:rsidRPr="002E3659">
        <w:rPr>
          <w:sz w:val="28"/>
          <w:szCs w:val="28"/>
        </w:rPr>
        <w:tab/>
      </w:r>
      <w:r w:rsidR="00DB617E" w:rsidRPr="002E3659">
        <w:rPr>
          <w:sz w:val="28"/>
          <w:szCs w:val="28"/>
        </w:rPr>
        <w:t>Адаптированная р</w:t>
      </w:r>
      <w:r w:rsidRPr="002E3659">
        <w:rPr>
          <w:sz w:val="28"/>
          <w:szCs w:val="28"/>
        </w:rPr>
        <w:t>абочая программа учебной дисциплины ЕН.01</w:t>
      </w:r>
      <w:r w:rsidR="00480555">
        <w:rPr>
          <w:sz w:val="28"/>
          <w:szCs w:val="28"/>
        </w:rPr>
        <w:t xml:space="preserve"> </w:t>
      </w:r>
      <w:r w:rsidRPr="004A3FCD">
        <w:rPr>
          <w:sz w:val="28"/>
          <w:szCs w:val="28"/>
        </w:rPr>
        <w:t xml:space="preserve">Математика является частью основной профессиональной программы подготовки специалистов среднего звена в соответствии с ФГОС СПО по специальности          </w:t>
      </w:r>
      <w:r w:rsidR="0009132C">
        <w:rPr>
          <w:sz w:val="28"/>
          <w:szCs w:val="28"/>
        </w:rPr>
        <w:t>23.02.01 Организация перевозок и управление на транспорте (по видам)</w:t>
      </w:r>
      <w:r w:rsidRPr="004A3FCD">
        <w:rPr>
          <w:sz w:val="28"/>
          <w:szCs w:val="28"/>
        </w:rPr>
        <w:t xml:space="preserve"> </w:t>
      </w:r>
      <w:r w:rsidRPr="004A3FCD">
        <w:rPr>
          <w:b/>
          <w:sz w:val="28"/>
          <w:szCs w:val="28"/>
        </w:rPr>
        <w:t xml:space="preserve">  </w:t>
      </w:r>
      <w:r w:rsidRPr="004A3FCD">
        <w:rPr>
          <w:sz w:val="28"/>
          <w:szCs w:val="28"/>
        </w:rPr>
        <w:t>базовой подготовки для очной и заочной форм обучения</w:t>
      </w:r>
      <w:r w:rsidRPr="004A3FCD">
        <w:rPr>
          <w:i/>
          <w:sz w:val="28"/>
          <w:szCs w:val="28"/>
        </w:rPr>
        <w:t>.</w:t>
      </w:r>
    </w:p>
    <w:p w:rsidR="00DB617E" w:rsidRPr="00DB617E" w:rsidRDefault="00DB617E" w:rsidP="00DB61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DB617E">
        <w:rPr>
          <w:rFonts w:ascii="Times New Roman" w:hAnsi="Times New Roman" w:cs="Times New Roman"/>
          <w:sz w:val="28"/>
          <w:szCs w:val="28"/>
        </w:rPr>
        <w:t xml:space="preserve">Программа учебной дисциплины разработана с учетом особенностей организации образовательного процесса и психолого-педагогического сопровождения обучающихся инклюзивных групп, включающих инвалидов </w:t>
      </w:r>
      <w:r w:rsidRPr="00DB617E">
        <w:rPr>
          <w:rFonts w:ascii="Times New Roman" w:hAnsi="Times New Roman" w:cs="Times New Roman"/>
          <w:sz w:val="28"/>
          <w:szCs w:val="28"/>
        </w:rPr>
        <w:br/>
        <w:t>и лиц с ограниченными возможностями здоровья (далее – лиц с ОВЗ).</w:t>
      </w:r>
    </w:p>
    <w:p w:rsidR="0045400A" w:rsidRDefault="0045400A" w:rsidP="004540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4872C4">
        <w:rPr>
          <w:rFonts w:ascii="Times New Roman" w:hAnsi="Times New Roman" w:cs="Times New Roman"/>
          <w:sz w:val="28"/>
          <w:szCs w:val="28"/>
        </w:rPr>
        <w:t>Программа</w:t>
      </w:r>
      <w:r>
        <w:rPr>
          <w:rFonts w:ascii="Times New Roman" w:hAnsi="Times New Roman" w:cs="Times New Roman"/>
          <w:sz w:val="28"/>
          <w:szCs w:val="28"/>
        </w:rPr>
        <w:t xml:space="preserve"> учебной дисциплины может быть использована в дополнительном профессиональном образовании (в программах повышения квалификации и переподготовки) и профессиональной подготовке техников по </w:t>
      </w:r>
      <w:r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CA3186">
        <w:rPr>
          <w:rFonts w:ascii="Times New Roman" w:eastAsia="Times New Roman" w:hAnsi="Times New Roman" w:cs="Times New Roman"/>
          <w:sz w:val="28"/>
          <w:szCs w:val="28"/>
        </w:rPr>
        <w:t>ехническо</w:t>
      </w:r>
      <w:r>
        <w:rPr>
          <w:rFonts w:ascii="Times New Roman" w:eastAsia="Times New Roman" w:hAnsi="Times New Roman" w:cs="Times New Roman"/>
          <w:sz w:val="28"/>
          <w:szCs w:val="28"/>
        </w:rPr>
        <w:t>му</w:t>
      </w:r>
      <w:r w:rsidRPr="00CA318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CA3186">
        <w:rPr>
          <w:rFonts w:ascii="Times New Roman" w:eastAsia="Times New Roman" w:hAnsi="Times New Roman" w:cs="Times New Roman"/>
          <w:sz w:val="28"/>
          <w:szCs w:val="28"/>
        </w:rPr>
        <w:t>обслуживани</w:t>
      </w:r>
      <w:r>
        <w:rPr>
          <w:rFonts w:ascii="Times New Roman" w:eastAsia="Times New Roman" w:hAnsi="Times New Roman" w:cs="Times New Roman"/>
          <w:sz w:val="28"/>
          <w:szCs w:val="28"/>
        </w:rPr>
        <w:t>ю</w:t>
      </w:r>
      <w:r w:rsidRPr="00CA318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CA3186"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CA318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80555">
        <w:rPr>
          <w:rFonts w:ascii="Times New Roman" w:eastAsia="Times New Roman" w:hAnsi="Times New Roman" w:cs="Times New Roman"/>
          <w:sz w:val="28"/>
          <w:szCs w:val="28"/>
        </w:rPr>
        <w:t>ремо</w:t>
      </w:r>
      <w:r w:rsidRPr="00480555">
        <w:rPr>
          <w:rFonts w:ascii="Times New Roman" w:hAnsi="Times New Roman" w:cs="Times New Roman"/>
          <w:sz w:val="28"/>
          <w:szCs w:val="28"/>
        </w:rPr>
        <w:t xml:space="preserve">нту  автомобильного   </w:t>
      </w:r>
      <w:r w:rsidRPr="00480555">
        <w:rPr>
          <w:rFonts w:ascii="Times New Roman" w:eastAsia="Times New Roman" w:hAnsi="Times New Roman" w:cs="Times New Roman"/>
          <w:sz w:val="28"/>
          <w:szCs w:val="28"/>
        </w:rPr>
        <w:t>транспорта</w:t>
      </w:r>
      <w:r w:rsidRPr="00480555">
        <w:rPr>
          <w:rFonts w:ascii="Times New Roman" w:hAnsi="Times New Roman" w:cs="Times New Roman"/>
          <w:sz w:val="28"/>
          <w:szCs w:val="28"/>
        </w:rPr>
        <w:t>.</w:t>
      </w:r>
    </w:p>
    <w:p w:rsidR="0045400A" w:rsidRDefault="0045400A" w:rsidP="004540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400A" w:rsidRDefault="0045400A" w:rsidP="004540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400A" w:rsidRDefault="0045400A" w:rsidP="004540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 w:rsidRPr="00BD0705">
        <w:rPr>
          <w:rFonts w:ascii="Times New Roman" w:hAnsi="Times New Roman" w:cs="Times New Roman"/>
          <w:b/>
          <w:sz w:val="28"/>
          <w:szCs w:val="28"/>
        </w:rPr>
        <w:t>2.Место учебной дисциплины в структуре основной профессиональной образовательной программы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45400A" w:rsidRDefault="0045400A" w:rsidP="004540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400A" w:rsidRDefault="0045400A" w:rsidP="004540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Учебная дисциплина ЕН.01 Математика входит в цикл мат</w:t>
      </w:r>
      <w:r w:rsidR="001C37F4">
        <w:rPr>
          <w:rFonts w:ascii="Times New Roman" w:hAnsi="Times New Roman" w:cs="Times New Roman"/>
          <w:sz w:val="28"/>
          <w:szCs w:val="28"/>
        </w:rPr>
        <w:t>ематических и общих естественно</w:t>
      </w:r>
      <w:r>
        <w:rPr>
          <w:rFonts w:ascii="Times New Roman" w:hAnsi="Times New Roman" w:cs="Times New Roman"/>
          <w:sz w:val="28"/>
          <w:szCs w:val="28"/>
        </w:rPr>
        <w:t xml:space="preserve">научных дисциплин, обеспечивающих </w:t>
      </w:r>
      <w:r w:rsidR="001C37F4">
        <w:rPr>
          <w:rFonts w:ascii="Times New Roman" w:hAnsi="Times New Roman" w:cs="Times New Roman"/>
          <w:sz w:val="28"/>
          <w:szCs w:val="28"/>
        </w:rPr>
        <w:t xml:space="preserve">базовый </w:t>
      </w:r>
      <w:r>
        <w:rPr>
          <w:rFonts w:ascii="Times New Roman" w:hAnsi="Times New Roman" w:cs="Times New Roman"/>
          <w:sz w:val="28"/>
          <w:szCs w:val="28"/>
        </w:rPr>
        <w:t xml:space="preserve">уровень подготовки техников по </w:t>
      </w:r>
      <w:r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CA3186">
        <w:rPr>
          <w:rFonts w:ascii="Times New Roman" w:eastAsia="Times New Roman" w:hAnsi="Times New Roman" w:cs="Times New Roman"/>
          <w:sz w:val="28"/>
          <w:szCs w:val="28"/>
        </w:rPr>
        <w:t>ехническо</w:t>
      </w:r>
      <w:r>
        <w:rPr>
          <w:rFonts w:ascii="Times New Roman" w:eastAsia="Times New Roman" w:hAnsi="Times New Roman" w:cs="Times New Roman"/>
          <w:sz w:val="28"/>
          <w:szCs w:val="28"/>
        </w:rPr>
        <w:t>му</w:t>
      </w:r>
      <w:r w:rsidRPr="00CA318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CA3186">
        <w:rPr>
          <w:rFonts w:ascii="Times New Roman" w:eastAsia="Times New Roman" w:hAnsi="Times New Roman" w:cs="Times New Roman"/>
          <w:sz w:val="28"/>
          <w:szCs w:val="28"/>
        </w:rPr>
        <w:t>обслуживани</w:t>
      </w:r>
      <w:r>
        <w:rPr>
          <w:rFonts w:ascii="Times New Roman" w:eastAsia="Times New Roman" w:hAnsi="Times New Roman" w:cs="Times New Roman"/>
          <w:sz w:val="28"/>
          <w:szCs w:val="28"/>
        </w:rPr>
        <w:t>ю</w:t>
      </w:r>
      <w:r w:rsidRPr="00CA318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CA3186"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CA318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C37F4">
        <w:rPr>
          <w:rFonts w:ascii="Times New Roman" w:eastAsia="Times New Roman" w:hAnsi="Times New Roman" w:cs="Times New Roman"/>
          <w:sz w:val="28"/>
          <w:szCs w:val="28"/>
        </w:rPr>
        <w:t>ремо</w:t>
      </w:r>
      <w:r w:rsidRPr="001C37F4">
        <w:rPr>
          <w:rFonts w:ascii="Times New Roman" w:hAnsi="Times New Roman" w:cs="Times New Roman"/>
          <w:sz w:val="28"/>
          <w:szCs w:val="28"/>
        </w:rPr>
        <w:t xml:space="preserve">нту  автомобильного   </w:t>
      </w:r>
      <w:r w:rsidRPr="001C37F4">
        <w:rPr>
          <w:rFonts w:ascii="Times New Roman" w:eastAsia="Times New Roman" w:hAnsi="Times New Roman" w:cs="Times New Roman"/>
          <w:sz w:val="28"/>
          <w:szCs w:val="28"/>
        </w:rPr>
        <w:t>транспорта</w:t>
      </w:r>
      <w:r w:rsidRPr="001C37F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C37F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Изучается </w:t>
      </w:r>
      <w:r w:rsidR="001C37F4">
        <w:rPr>
          <w:rFonts w:ascii="Times New Roman" w:hAnsi="Times New Roman" w:cs="Times New Roman"/>
          <w:sz w:val="28"/>
          <w:szCs w:val="28"/>
        </w:rPr>
        <w:t>на 2-ом курсе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5400A" w:rsidRDefault="0045400A" w:rsidP="004540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45400A" w:rsidRDefault="0045400A" w:rsidP="004540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45400A" w:rsidRDefault="0045400A" w:rsidP="004540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 w:rsidRPr="000344FB">
        <w:rPr>
          <w:rFonts w:ascii="Times New Roman" w:hAnsi="Times New Roman" w:cs="Times New Roman"/>
          <w:b/>
          <w:sz w:val="28"/>
          <w:szCs w:val="28"/>
        </w:rPr>
        <w:t>3.</w:t>
      </w:r>
      <w:r>
        <w:rPr>
          <w:rFonts w:ascii="Times New Roman" w:hAnsi="Times New Roman" w:cs="Times New Roman"/>
          <w:b/>
          <w:sz w:val="28"/>
          <w:szCs w:val="28"/>
        </w:rPr>
        <w:t xml:space="preserve"> Цели задачи учебной дисциплины –  требования к результатам освоения учебной дисциплины:</w:t>
      </w:r>
    </w:p>
    <w:p w:rsidR="0045400A" w:rsidRDefault="0045400A" w:rsidP="004540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400A" w:rsidRPr="004A3FCD" w:rsidRDefault="0045400A" w:rsidP="0045400A">
      <w:pPr>
        <w:pStyle w:val="1"/>
        <w:rPr>
          <w:sz w:val="28"/>
          <w:szCs w:val="28"/>
        </w:rPr>
      </w:pPr>
      <w:r>
        <w:rPr>
          <w:sz w:val="28"/>
          <w:szCs w:val="28"/>
        </w:rPr>
        <w:tab/>
      </w:r>
      <w:r w:rsidRPr="004A3FCD">
        <w:rPr>
          <w:sz w:val="28"/>
          <w:szCs w:val="28"/>
        </w:rPr>
        <w:t>Дисциплина способствует формированию общих компетенций ОК 1-</w:t>
      </w:r>
      <w:r>
        <w:rPr>
          <w:sz w:val="28"/>
          <w:szCs w:val="28"/>
        </w:rPr>
        <w:t xml:space="preserve"> 10</w:t>
      </w:r>
      <w:r w:rsidRPr="004A3FCD">
        <w:rPr>
          <w:sz w:val="28"/>
          <w:szCs w:val="28"/>
        </w:rPr>
        <w:t xml:space="preserve"> и профессиональных компетенций ПК1.1</w:t>
      </w:r>
      <w:r>
        <w:rPr>
          <w:sz w:val="28"/>
          <w:szCs w:val="28"/>
        </w:rPr>
        <w:t xml:space="preserve"> - </w:t>
      </w:r>
      <w:r w:rsidRPr="004A3FCD">
        <w:rPr>
          <w:sz w:val="28"/>
          <w:szCs w:val="28"/>
        </w:rPr>
        <w:t xml:space="preserve"> 1.3, </w:t>
      </w:r>
      <w:r>
        <w:rPr>
          <w:sz w:val="28"/>
          <w:szCs w:val="28"/>
        </w:rPr>
        <w:t>П.К - 2</w:t>
      </w:r>
      <w:r w:rsidRPr="004A3FCD">
        <w:rPr>
          <w:sz w:val="28"/>
          <w:szCs w:val="28"/>
        </w:rPr>
        <w:t>.2.</w:t>
      </w:r>
    </w:p>
    <w:p w:rsidR="0045400A" w:rsidRPr="003E7461" w:rsidRDefault="0045400A" w:rsidP="0045400A">
      <w:pPr>
        <w:pStyle w:val="1"/>
        <w:rPr>
          <w:sz w:val="28"/>
          <w:szCs w:val="28"/>
        </w:rPr>
      </w:pPr>
      <w:r w:rsidRPr="003E7461">
        <w:rPr>
          <w:sz w:val="28"/>
          <w:szCs w:val="28"/>
        </w:rPr>
        <w:tab/>
        <w:t>В результате освоения учебной дисциплины обучающийся должен</w:t>
      </w:r>
    </w:p>
    <w:p w:rsidR="0045400A" w:rsidRPr="003E7461" w:rsidRDefault="0045400A" w:rsidP="0045400A">
      <w:pPr>
        <w:pStyle w:val="1"/>
        <w:rPr>
          <w:b/>
          <w:i/>
          <w:sz w:val="28"/>
          <w:szCs w:val="28"/>
        </w:rPr>
      </w:pPr>
      <w:r w:rsidRPr="003E7461">
        <w:rPr>
          <w:b/>
          <w:i/>
          <w:sz w:val="28"/>
          <w:szCs w:val="28"/>
        </w:rPr>
        <w:t>уметь:</w:t>
      </w:r>
    </w:p>
    <w:p w:rsidR="0045400A" w:rsidRPr="003E7461" w:rsidRDefault="0045400A" w:rsidP="00F26113">
      <w:pPr>
        <w:pStyle w:val="1"/>
        <w:numPr>
          <w:ilvl w:val="0"/>
          <w:numId w:val="3"/>
        </w:numPr>
        <w:rPr>
          <w:sz w:val="28"/>
          <w:szCs w:val="28"/>
        </w:rPr>
      </w:pPr>
      <w:r w:rsidRPr="003E7461">
        <w:rPr>
          <w:sz w:val="28"/>
          <w:szCs w:val="28"/>
        </w:rPr>
        <w:t>решать обыкновенные дифференциальные уравнения;</w:t>
      </w:r>
    </w:p>
    <w:p w:rsidR="0045400A" w:rsidRPr="003E7461" w:rsidRDefault="0045400A" w:rsidP="0045400A">
      <w:pPr>
        <w:pStyle w:val="1"/>
        <w:rPr>
          <w:b/>
          <w:i/>
          <w:sz w:val="28"/>
          <w:szCs w:val="28"/>
        </w:rPr>
      </w:pPr>
    </w:p>
    <w:p w:rsidR="0045400A" w:rsidRPr="003E7461" w:rsidRDefault="0045400A" w:rsidP="0045400A">
      <w:pPr>
        <w:pStyle w:val="1"/>
        <w:rPr>
          <w:b/>
          <w:i/>
          <w:sz w:val="28"/>
          <w:szCs w:val="28"/>
        </w:rPr>
      </w:pPr>
      <w:r w:rsidRPr="003E7461">
        <w:rPr>
          <w:b/>
          <w:i/>
          <w:sz w:val="28"/>
          <w:szCs w:val="28"/>
        </w:rPr>
        <w:t xml:space="preserve">знать: </w:t>
      </w:r>
    </w:p>
    <w:p w:rsidR="0045400A" w:rsidRPr="003E7461" w:rsidRDefault="0045400A" w:rsidP="00F26113">
      <w:pPr>
        <w:pStyle w:val="1"/>
        <w:numPr>
          <w:ilvl w:val="0"/>
          <w:numId w:val="3"/>
        </w:numPr>
        <w:rPr>
          <w:sz w:val="28"/>
          <w:szCs w:val="28"/>
        </w:rPr>
      </w:pPr>
      <w:r w:rsidRPr="003E7461">
        <w:rPr>
          <w:sz w:val="28"/>
          <w:szCs w:val="28"/>
        </w:rPr>
        <w:t>основные понятия и методы математического анализа, дискретной математики, теории вероятностей и математической статистики;</w:t>
      </w:r>
    </w:p>
    <w:p w:rsidR="0045400A" w:rsidRPr="003E7461" w:rsidRDefault="0045400A" w:rsidP="00F26113">
      <w:pPr>
        <w:pStyle w:val="1"/>
        <w:numPr>
          <w:ilvl w:val="0"/>
          <w:numId w:val="3"/>
        </w:numPr>
        <w:rPr>
          <w:sz w:val="28"/>
          <w:szCs w:val="28"/>
        </w:rPr>
      </w:pPr>
      <w:r w:rsidRPr="003E7461">
        <w:rPr>
          <w:sz w:val="28"/>
          <w:szCs w:val="28"/>
        </w:rPr>
        <w:t>основные численные методы решения прикладных задач.</w:t>
      </w:r>
    </w:p>
    <w:p w:rsidR="0045400A" w:rsidRPr="006E7443" w:rsidRDefault="0045400A" w:rsidP="0045400A">
      <w:pPr>
        <w:pStyle w:val="ConsPlusNonformat"/>
        <w:widowControl/>
        <w:jc w:val="both"/>
        <w:rPr>
          <w:rFonts w:ascii="Times New Roman" w:hAnsi="Times New Roman" w:cs="Times New Roman"/>
          <w:sz w:val="26"/>
          <w:szCs w:val="26"/>
        </w:rPr>
      </w:pPr>
    </w:p>
    <w:p w:rsidR="0045400A" w:rsidRDefault="0045400A" w:rsidP="004540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5400A" w:rsidRDefault="0045400A" w:rsidP="004540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CD433F">
        <w:rPr>
          <w:rFonts w:ascii="Times New Roman" w:hAnsi="Times New Roman" w:cs="Times New Roman"/>
          <w:b/>
          <w:sz w:val="28"/>
          <w:szCs w:val="28"/>
        </w:rPr>
        <w:lastRenderedPageBreak/>
        <w:t>1.4. Количество часов на освоение программы дисциплины:</w:t>
      </w:r>
    </w:p>
    <w:p w:rsidR="0045400A" w:rsidRPr="003E7461" w:rsidRDefault="001C37F4" w:rsidP="0045400A">
      <w:pPr>
        <w:pStyle w:val="1"/>
        <w:rPr>
          <w:sz w:val="28"/>
          <w:szCs w:val="28"/>
        </w:rPr>
      </w:pPr>
      <w:r>
        <w:rPr>
          <w:sz w:val="28"/>
          <w:szCs w:val="28"/>
        </w:rPr>
        <w:t>Для очной формы обучения:</w:t>
      </w:r>
    </w:p>
    <w:p w:rsidR="0045400A" w:rsidRPr="003E7461" w:rsidRDefault="0045400A" w:rsidP="0066237E">
      <w:pPr>
        <w:pStyle w:val="1"/>
        <w:rPr>
          <w:sz w:val="28"/>
          <w:szCs w:val="28"/>
        </w:rPr>
      </w:pPr>
      <w:r w:rsidRPr="003E7461">
        <w:rPr>
          <w:sz w:val="28"/>
          <w:szCs w:val="28"/>
        </w:rPr>
        <w:t xml:space="preserve">максимальная учебная нагрузка обучающегося             </w:t>
      </w:r>
      <w:r w:rsidR="001C37F4">
        <w:rPr>
          <w:sz w:val="28"/>
          <w:szCs w:val="28"/>
        </w:rPr>
        <w:t xml:space="preserve">    </w:t>
      </w:r>
      <w:r w:rsidRPr="003E7461">
        <w:rPr>
          <w:sz w:val="28"/>
          <w:szCs w:val="28"/>
        </w:rPr>
        <w:t xml:space="preserve">  </w:t>
      </w:r>
      <w:r w:rsidR="001C37F4">
        <w:rPr>
          <w:sz w:val="28"/>
          <w:szCs w:val="28"/>
        </w:rPr>
        <w:t xml:space="preserve">  </w:t>
      </w:r>
      <w:r w:rsidRPr="003E7461">
        <w:rPr>
          <w:sz w:val="28"/>
          <w:szCs w:val="28"/>
        </w:rPr>
        <w:t xml:space="preserve">   -   </w:t>
      </w:r>
      <w:r w:rsidR="001C37F4">
        <w:rPr>
          <w:sz w:val="28"/>
          <w:szCs w:val="28"/>
        </w:rPr>
        <w:t>96</w:t>
      </w:r>
      <w:r w:rsidRPr="003E7461">
        <w:rPr>
          <w:sz w:val="28"/>
          <w:szCs w:val="28"/>
        </w:rPr>
        <w:t xml:space="preserve"> час,</w:t>
      </w:r>
    </w:p>
    <w:p w:rsidR="0045400A" w:rsidRDefault="0045400A" w:rsidP="0066237E">
      <w:pPr>
        <w:pStyle w:val="1"/>
        <w:rPr>
          <w:sz w:val="28"/>
          <w:szCs w:val="28"/>
        </w:rPr>
      </w:pPr>
      <w:r w:rsidRPr="003E7461">
        <w:rPr>
          <w:sz w:val="28"/>
          <w:szCs w:val="28"/>
        </w:rPr>
        <w:t xml:space="preserve">обязательная аудиторная учебная нагрузка обучающегося </w:t>
      </w:r>
      <w:r w:rsidR="0066237E">
        <w:rPr>
          <w:sz w:val="28"/>
          <w:szCs w:val="28"/>
        </w:rPr>
        <w:t xml:space="preserve">      </w:t>
      </w:r>
      <w:r w:rsidRPr="003E7461">
        <w:rPr>
          <w:sz w:val="28"/>
          <w:szCs w:val="28"/>
        </w:rPr>
        <w:t>- 64 часов;</w:t>
      </w:r>
    </w:p>
    <w:p w:rsidR="0045400A" w:rsidRDefault="0045400A" w:rsidP="0066237E">
      <w:pPr>
        <w:pStyle w:val="1"/>
        <w:rPr>
          <w:sz w:val="28"/>
          <w:szCs w:val="28"/>
        </w:rPr>
      </w:pPr>
      <w:r w:rsidRPr="003E7461">
        <w:rPr>
          <w:sz w:val="28"/>
          <w:szCs w:val="28"/>
        </w:rPr>
        <w:t xml:space="preserve">самостоятельная работа обучающегося </w:t>
      </w:r>
      <w:r w:rsidR="0066237E">
        <w:rPr>
          <w:sz w:val="28"/>
          <w:szCs w:val="28"/>
        </w:rPr>
        <w:t xml:space="preserve">                               </w:t>
      </w:r>
      <w:r w:rsidR="0066237E">
        <w:rPr>
          <w:sz w:val="28"/>
          <w:szCs w:val="28"/>
        </w:rPr>
        <w:tab/>
      </w:r>
      <w:r w:rsidRPr="003E7461">
        <w:rPr>
          <w:sz w:val="28"/>
          <w:szCs w:val="28"/>
        </w:rPr>
        <w:t>- 3</w:t>
      </w:r>
      <w:r w:rsidR="001C37F4">
        <w:rPr>
          <w:sz w:val="28"/>
          <w:szCs w:val="28"/>
        </w:rPr>
        <w:t>2</w:t>
      </w:r>
      <w:r w:rsidRPr="003E7461">
        <w:rPr>
          <w:sz w:val="28"/>
          <w:szCs w:val="28"/>
        </w:rPr>
        <w:t xml:space="preserve"> час</w:t>
      </w:r>
      <w:r w:rsidR="001C37F4">
        <w:rPr>
          <w:sz w:val="28"/>
          <w:szCs w:val="28"/>
        </w:rPr>
        <w:t>а</w:t>
      </w:r>
      <w:r w:rsidRPr="003E7461">
        <w:rPr>
          <w:sz w:val="28"/>
          <w:szCs w:val="28"/>
        </w:rPr>
        <w:t>;</w:t>
      </w:r>
    </w:p>
    <w:p w:rsidR="0045400A" w:rsidRDefault="0045400A" w:rsidP="004540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66237E" w:rsidRDefault="0066237E" w:rsidP="0066237E">
      <w:pPr>
        <w:pStyle w:val="1"/>
        <w:rPr>
          <w:sz w:val="28"/>
          <w:szCs w:val="28"/>
        </w:rPr>
      </w:pPr>
      <w:r>
        <w:rPr>
          <w:sz w:val="28"/>
          <w:szCs w:val="28"/>
        </w:rPr>
        <w:t>Для заочной формы обучения:</w:t>
      </w:r>
    </w:p>
    <w:p w:rsidR="001C37F4" w:rsidRPr="003E7461" w:rsidRDefault="001C37F4" w:rsidP="0066237E">
      <w:pPr>
        <w:pStyle w:val="1"/>
        <w:rPr>
          <w:sz w:val="28"/>
          <w:szCs w:val="28"/>
        </w:rPr>
      </w:pPr>
      <w:r w:rsidRPr="003E7461">
        <w:rPr>
          <w:sz w:val="28"/>
          <w:szCs w:val="28"/>
        </w:rPr>
        <w:t xml:space="preserve">максимальная учебная нагрузка обучающегося             </w:t>
      </w:r>
      <w:r>
        <w:rPr>
          <w:sz w:val="28"/>
          <w:szCs w:val="28"/>
        </w:rPr>
        <w:t xml:space="preserve">    </w:t>
      </w:r>
      <w:r w:rsidRPr="003E7461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</w:t>
      </w:r>
      <w:r w:rsidRPr="003E7461">
        <w:rPr>
          <w:sz w:val="28"/>
          <w:szCs w:val="28"/>
        </w:rPr>
        <w:t xml:space="preserve">   -   </w:t>
      </w:r>
      <w:r>
        <w:rPr>
          <w:sz w:val="28"/>
          <w:szCs w:val="28"/>
        </w:rPr>
        <w:t>96</w:t>
      </w:r>
      <w:r w:rsidRPr="003E7461">
        <w:rPr>
          <w:sz w:val="28"/>
          <w:szCs w:val="28"/>
        </w:rPr>
        <w:t xml:space="preserve"> час,</w:t>
      </w:r>
    </w:p>
    <w:p w:rsidR="001C37F4" w:rsidRPr="003E7461" w:rsidRDefault="001C37F4" w:rsidP="0066237E">
      <w:pPr>
        <w:pStyle w:val="1"/>
        <w:rPr>
          <w:sz w:val="28"/>
          <w:szCs w:val="28"/>
        </w:rPr>
      </w:pPr>
      <w:r w:rsidRPr="003E7461">
        <w:rPr>
          <w:sz w:val="28"/>
          <w:szCs w:val="28"/>
        </w:rPr>
        <w:t xml:space="preserve">обязательная аудиторная учебная нагрузка обучающегося </w:t>
      </w:r>
      <w:r w:rsidR="0066237E">
        <w:rPr>
          <w:sz w:val="28"/>
          <w:szCs w:val="28"/>
        </w:rPr>
        <w:t xml:space="preserve">      </w:t>
      </w:r>
      <w:r w:rsidRPr="003E7461">
        <w:rPr>
          <w:sz w:val="28"/>
          <w:szCs w:val="28"/>
        </w:rPr>
        <w:t xml:space="preserve">- </w:t>
      </w:r>
      <w:r>
        <w:rPr>
          <w:sz w:val="28"/>
          <w:szCs w:val="28"/>
        </w:rPr>
        <w:t>1</w:t>
      </w:r>
      <w:r w:rsidRPr="003E7461">
        <w:rPr>
          <w:sz w:val="28"/>
          <w:szCs w:val="28"/>
        </w:rPr>
        <w:t>4 часов;</w:t>
      </w:r>
    </w:p>
    <w:p w:rsidR="001C37F4" w:rsidRPr="003E7461" w:rsidRDefault="001C37F4" w:rsidP="001C37F4">
      <w:pPr>
        <w:pStyle w:val="1"/>
        <w:rPr>
          <w:sz w:val="28"/>
          <w:szCs w:val="28"/>
        </w:rPr>
      </w:pPr>
      <w:r w:rsidRPr="003E7461">
        <w:rPr>
          <w:sz w:val="28"/>
          <w:szCs w:val="28"/>
        </w:rPr>
        <w:t xml:space="preserve">самостоятельная работа обучающегося                                 </w:t>
      </w:r>
    </w:p>
    <w:p w:rsidR="001C37F4" w:rsidRPr="003E7461" w:rsidRDefault="001C37F4" w:rsidP="001C37F4">
      <w:pPr>
        <w:pStyle w:val="1"/>
        <w:rPr>
          <w:sz w:val="28"/>
          <w:szCs w:val="28"/>
        </w:rPr>
      </w:pPr>
      <w:r>
        <w:rPr>
          <w:sz w:val="28"/>
          <w:szCs w:val="28"/>
        </w:rPr>
        <w:t>для заочной формы обучения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3E7461">
        <w:rPr>
          <w:sz w:val="28"/>
          <w:szCs w:val="28"/>
        </w:rPr>
        <w:t xml:space="preserve">- </w:t>
      </w:r>
      <w:r>
        <w:rPr>
          <w:sz w:val="28"/>
          <w:szCs w:val="28"/>
        </w:rPr>
        <w:t>87</w:t>
      </w:r>
      <w:r w:rsidRPr="003E7461">
        <w:rPr>
          <w:sz w:val="28"/>
          <w:szCs w:val="28"/>
        </w:rPr>
        <w:t xml:space="preserve"> часов;</w:t>
      </w:r>
    </w:p>
    <w:p w:rsidR="001C37F4" w:rsidRPr="00C5114F" w:rsidRDefault="001C37F4" w:rsidP="004540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45400A" w:rsidRPr="00C5114F" w:rsidRDefault="0045400A" w:rsidP="004540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114F">
        <w:rPr>
          <w:rFonts w:ascii="Times New Roman" w:hAnsi="Times New Roman" w:cs="Times New Roman"/>
          <w:b/>
          <w:sz w:val="28"/>
          <w:szCs w:val="28"/>
        </w:rPr>
        <w:t>2. СТРУКТУРА И СОДЕРЖАНИЕ УЧЕБНОЙ ДИСЦИПЛИНЫ</w:t>
      </w:r>
    </w:p>
    <w:p w:rsidR="0045400A" w:rsidRPr="00C5114F" w:rsidRDefault="0045400A" w:rsidP="004540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C5114F">
        <w:rPr>
          <w:rFonts w:ascii="Times New Roman" w:hAnsi="Times New Roman" w:cs="Times New Roman"/>
          <w:b/>
          <w:sz w:val="28"/>
          <w:szCs w:val="28"/>
        </w:rPr>
        <w:t>2.1. Объем учебной дисциплины и виды учебной работы</w:t>
      </w:r>
    </w:p>
    <w:p w:rsidR="0045400A" w:rsidRPr="00C5114F" w:rsidRDefault="0045400A" w:rsidP="004540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-12" w:type="dxa"/>
        <w:tblLayout w:type="fixed"/>
        <w:tblLook w:val="0000"/>
      </w:tblPr>
      <w:tblGrid>
        <w:gridCol w:w="6783"/>
        <w:gridCol w:w="1417"/>
        <w:gridCol w:w="1529"/>
      </w:tblGrid>
      <w:tr w:rsidR="0045400A" w:rsidRPr="00C5114F" w:rsidTr="0054751B">
        <w:trPr>
          <w:trHeight w:val="556"/>
        </w:trPr>
        <w:tc>
          <w:tcPr>
            <w:tcW w:w="678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45400A" w:rsidRPr="00C5114F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114F">
              <w:rPr>
                <w:rFonts w:ascii="Times New Roman" w:hAnsi="Times New Roman" w:cs="Times New Roman"/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2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5400A" w:rsidRPr="00C5114F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C5114F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Объем часов</w:t>
            </w:r>
          </w:p>
        </w:tc>
      </w:tr>
      <w:tr w:rsidR="0045400A" w:rsidRPr="00C5114F" w:rsidTr="0054751B">
        <w:trPr>
          <w:trHeight w:val="570"/>
        </w:trPr>
        <w:tc>
          <w:tcPr>
            <w:tcW w:w="678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C5114F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5400A" w:rsidRPr="003E7461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Очная форма обучения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400A" w:rsidRPr="003E7461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Заочная форма обучения</w:t>
            </w:r>
          </w:p>
        </w:tc>
      </w:tr>
      <w:tr w:rsidR="0045400A" w:rsidRPr="00C5114F" w:rsidTr="0054751B">
        <w:trPr>
          <w:trHeight w:val="285"/>
        </w:trPr>
        <w:tc>
          <w:tcPr>
            <w:tcW w:w="6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852CA2" w:rsidRDefault="0045400A" w:rsidP="0054751B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852CA2">
              <w:rPr>
                <w:rFonts w:ascii="Times New Roman" w:hAnsi="Times New Roman" w:cs="Times New Roman"/>
                <w:b/>
              </w:rPr>
              <w:t>Максимальная учебная нагрузка (всего)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5400A" w:rsidRPr="00852CA2" w:rsidRDefault="0066237E" w:rsidP="0054751B">
            <w:pPr>
              <w:snapToGrid w:val="0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96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400A" w:rsidRPr="00852CA2" w:rsidRDefault="0066237E" w:rsidP="0054751B">
            <w:pPr>
              <w:snapToGrid w:val="0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96</w:t>
            </w:r>
          </w:p>
        </w:tc>
      </w:tr>
      <w:tr w:rsidR="0045400A" w:rsidRPr="00C5114F" w:rsidTr="0054751B">
        <w:tc>
          <w:tcPr>
            <w:tcW w:w="6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852CA2" w:rsidRDefault="0045400A" w:rsidP="0054751B">
            <w:pPr>
              <w:snapToGrid w:val="0"/>
              <w:jc w:val="both"/>
              <w:rPr>
                <w:rFonts w:ascii="Times New Roman" w:hAnsi="Times New Roman" w:cs="Times New Roman"/>
                <w:b/>
              </w:rPr>
            </w:pPr>
            <w:r w:rsidRPr="00852CA2">
              <w:rPr>
                <w:rFonts w:ascii="Times New Roman" w:hAnsi="Times New Roman" w:cs="Times New Roman"/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5400A" w:rsidRPr="00852CA2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iCs/>
              </w:rPr>
            </w:pPr>
            <w:r w:rsidRPr="00852CA2">
              <w:rPr>
                <w:rFonts w:ascii="Times New Roman" w:hAnsi="Times New Roman" w:cs="Times New Roman"/>
                <w:iCs/>
              </w:rPr>
              <w:t>64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400A" w:rsidRPr="00852CA2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iCs/>
              </w:rPr>
            </w:pPr>
            <w:r w:rsidRPr="00852CA2">
              <w:rPr>
                <w:rFonts w:ascii="Times New Roman" w:hAnsi="Times New Roman" w:cs="Times New Roman"/>
                <w:iCs/>
              </w:rPr>
              <w:t>14</w:t>
            </w:r>
          </w:p>
        </w:tc>
      </w:tr>
      <w:tr w:rsidR="0045400A" w:rsidRPr="00C5114F" w:rsidTr="0054751B">
        <w:tc>
          <w:tcPr>
            <w:tcW w:w="6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852CA2" w:rsidRDefault="0045400A" w:rsidP="0054751B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852CA2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5400A" w:rsidRPr="00852CA2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400A" w:rsidRPr="00852CA2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45400A" w:rsidRPr="00C5114F" w:rsidTr="0054751B">
        <w:tc>
          <w:tcPr>
            <w:tcW w:w="6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852CA2" w:rsidRDefault="0045400A" w:rsidP="0054751B">
            <w:pPr>
              <w:tabs>
                <w:tab w:val="left" w:pos="536"/>
              </w:tabs>
              <w:snapToGrid w:val="0"/>
              <w:jc w:val="both"/>
              <w:rPr>
                <w:rFonts w:ascii="Times New Roman" w:hAnsi="Times New Roman" w:cs="Times New Roman"/>
              </w:rPr>
            </w:pPr>
            <w:r w:rsidRPr="00852CA2">
              <w:rPr>
                <w:rFonts w:ascii="Times New Roman" w:hAnsi="Times New Roman" w:cs="Times New Roman"/>
              </w:rPr>
              <w:t xml:space="preserve">     практические занятия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5400A" w:rsidRPr="00852CA2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iCs/>
              </w:rPr>
            </w:pPr>
            <w:r w:rsidRPr="00852CA2">
              <w:rPr>
                <w:rFonts w:ascii="Times New Roman" w:hAnsi="Times New Roman" w:cs="Times New Roman"/>
                <w:iCs/>
              </w:rPr>
              <w:t>26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400A" w:rsidRPr="00852CA2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iCs/>
              </w:rPr>
            </w:pPr>
            <w:r w:rsidRPr="00852CA2">
              <w:rPr>
                <w:rFonts w:ascii="Times New Roman" w:hAnsi="Times New Roman" w:cs="Times New Roman"/>
                <w:iCs/>
              </w:rPr>
              <w:t>4</w:t>
            </w:r>
          </w:p>
        </w:tc>
      </w:tr>
      <w:tr w:rsidR="0045400A" w:rsidRPr="00C5114F" w:rsidTr="0054751B">
        <w:tc>
          <w:tcPr>
            <w:tcW w:w="6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852CA2" w:rsidRDefault="0045400A" w:rsidP="0054751B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852CA2">
              <w:rPr>
                <w:rFonts w:ascii="Times New Roman" w:hAnsi="Times New Roman" w:cs="Times New Roman"/>
              </w:rPr>
              <w:t xml:space="preserve">     контрольные работы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5400A" w:rsidRPr="00852CA2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400A" w:rsidRPr="00852CA2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iCs/>
              </w:rPr>
            </w:pPr>
          </w:p>
        </w:tc>
      </w:tr>
      <w:tr w:rsidR="0045400A" w:rsidRPr="00C5114F" w:rsidTr="0054751B">
        <w:tc>
          <w:tcPr>
            <w:tcW w:w="6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852CA2" w:rsidRDefault="0045400A" w:rsidP="0054751B">
            <w:pPr>
              <w:snapToGrid w:val="0"/>
              <w:jc w:val="both"/>
              <w:rPr>
                <w:rFonts w:ascii="Times New Roman" w:hAnsi="Times New Roman" w:cs="Times New Roman"/>
                <w:b/>
              </w:rPr>
            </w:pPr>
            <w:r w:rsidRPr="00852CA2">
              <w:rPr>
                <w:rFonts w:ascii="Times New Roman" w:hAnsi="Times New Roman" w:cs="Times New Roman"/>
                <w:b/>
              </w:rPr>
              <w:t>Самостоятельная работа обучающегося (всего)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5400A" w:rsidRPr="00852CA2" w:rsidRDefault="0045400A" w:rsidP="0066237E">
            <w:pPr>
              <w:snapToGrid w:val="0"/>
              <w:jc w:val="center"/>
              <w:rPr>
                <w:rFonts w:ascii="Times New Roman" w:hAnsi="Times New Roman" w:cs="Times New Roman"/>
                <w:iCs/>
              </w:rPr>
            </w:pPr>
            <w:r w:rsidRPr="00852CA2">
              <w:rPr>
                <w:rFonts w:ascii="Times New Roman" w:hAnsi="Times New Roman" w:cs="Times New Roman"/>
                <w:iCs/>
              </w:rPr>
              <w:t>3</w:t>
            </w:r>
            <w:r w:rsidR="0066237E"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400A" w:rsidRPr="00852CA2" w:rsidRDefault="0045400A" w:rsidP="00E96A72">
            <w:pPr>
              <w:snapToGrid w:val="0"/>
              <w:jc w:val="center"/>
              <w:rPr>
                <w:rFonts w:ascii="Times New Roman" w:hAnsi="Times New Roman" w:cs="Times New Roman"/>
                <w:iCs/>
              </w:rPr>
            </w:pPr>
            <w:r w:rsidRPr="00852CA2">
              <w:rPr>
                <w:rFonts w:ascii="Times New Roman" w:hAnsi="Times New Roman" w:cs="Times New Roman"/>
                <w:iCs/>
              </w:rPr>
              <w:t>8</w:t>
            </w:r>
            <w:r w:rsidR="00E96A72">
              <w:rPr>
                <w:rFonts w:ascii="Times New Roman" w:hAnsi="Times New Roman" w:cs="Times New Roman"/>
                <w:iCs/>
              </w:rPr>
              <w:t>2</w:t>
            </w:r>
          </w:p>
        </w:tc>
      </w:tr>
      <w:tr w:rsidR="0045400A" w:rsidRPr="00C5114F" w:rsidTr="0054751B">
        <w:tc>
          <w:tcPr>
            <w:tcW w:w="6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852CA2" w:rsidRDefault="0045400A" w:rsidP="0054751B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852CA2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5400A" w:rsidRPr="00852CA2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400A" w:rsidRPr="00852CA2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iCs/>
              </w:rPr>
            </w:pPr>
          </w:p>
        </w:tc>
      </w:tr>
      <w:tr w:rsidR="0045400A" w:rsidRPr="00C5114F" w:rsidTr="0054751B">
        <w:tc>
          <w:tcPr>
            <w:tcW w:w="6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852CA2" w:rsidRDefault="0045400A" w:rsidP="0054751B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852CA2">
              <w:rPr>
                <w:rFonts w:ascii="Times New Roman" w:hAnsi="Times New Roman" w:cs="Times New Roman"/>
              </w:rPr>
              <w:t xml:space="preserve">     работа над учебным материалом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5400A" w:rsidRPr="00852CA2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iCs/>
              </w:rPr>
            </w:pPr>
            <w:r w:rsidRPr="00852CA2">
              <w:rPr>
                <w:rFonts w:ascii="Times New Roman" w:hAnsi="Times New Roman" w:cs="Times New Roman"/>
                <w:iCs/>
              </w:rPr>
              <w:t>7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400A" w:rsidRPr="00852CA2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53</w:t>
            </w:r>
          </w:p>
        </w:tc>
      </w:tr>
      <w:tr w:rsidR="0045400A" w:rsidRPr="00C5114F" w:rsidTr="0054751B">
        <w:tc>
          <w:tcPr>
            <w:tcW w:w="6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852CA2" w:rsidRDefault="0045400A" w:rsidP="0054751B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852CA2">
              <w:rPr>
                <w:rFonts w:ascii="Times New Roman" w:hAnsi="Times New Roman" w:cs="Times New Roman"/>
              </w:rPr>
              <w:t xml:space="preserve">     выполнение индивидуальных домашних заданий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5400A" w:rsidRPr="00852CA2" w:rsidRDefault="0045400A" w:rsidP="0066237E">
            <w:pPr>
              <w:snapToGrid w:val="0"/>
              <w:jc w:val="center"/>
              <w:rPr>
                <w:rFonts w:ascii="Times New Roman" w:hAnsi="Times New Roman" w:cs="Times New Roman"/>
                <w:iCs/>
              </w:rPr>
            </w:pPr>
            <w:r w:rsidRPr="00852CA2">
              <w:rPr>
                <w:rFonts w:ascii="Times New Roman" w:hAnsi="Times New Roman" w:cs="Times New Roman"/>
                <w:iCs/>
              </w:rPr>
              <w:t>1</w:t>
            </w:r>
            <w:r w:rsidR="0066237E">
              <w:rPr>
                <w:rFonts w:ascii="Times New Roman" w:hAnsi="Times New Roman" w:cs="Times New Roman"/>
                <w:iCs/>
              </w:rPr>
              <w:t>4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400A" w:rsidRPr="00852CA2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34</w:t>
            </w:r>
          </w:p>
        </w:tc>
      </w:tr>
      <w:tr w:rsidR="0045400A" w:rsidRPr="00C5114F" w:rsidTr="0054751B">
        <w:tc>
          <w:tcPr>
            <w:tcW w:w="6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852CA2" w:rsidRDefault="0045400A" w:rsidP="0054751B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852CA2">
              <w:rPr>
                <w:rFonts w:ascii="Times New Roman" w:hAnsi="Times New Roman" w:cs="Times New Roman"/>
              </w:rPr>
              <w:t xml:space="preserve">     подготовка презентационных материалов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5400A" w:rsidRPr="00852CA2" w:rsidRDefault="0066237E" w:rsidP="0054751B">
            <w:pPr>
              <w:snapToGrid w:val="0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9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400A" w:rsidRPr="00852CA2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iCs/>
              </w:rPr>
            </w:pPr>
          </w:p>
        </w:tc>
      </w:tr>
      <w:tr w:rsidR="0045400A" w:rsidRPr="00C5114F" w:rsidTr="0054751B">
        <w:trPr>
          <w:trHeight w:val="1151"/>
        </w:trPr>
        <w:tc>
          <w:tcPr>
            <w:tcW w:w="678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45400A" w:rsidRPr="00852CA2" w:rsidRDefault="0045400A" w:rsidP="0054751B">
            <w:pPr>
              <w:pStyle w:val="1"/>
              <w:rPr>
                <w:sz w:val="22"/>
                <w:szCs w:val="22"/>
              </w:rPr>
            </w:pPr>
            <w:r w:rsidRPr="00852CA2">
              <w:rPr>
                <w:i/>
                <w:sz w:val="22"/>
                <w:szCs w:val="22"/>
              </w:rPr>
              <w:t xml:space="preserve">    </w:t>
            </w:r>
            <w:r w:rsidRPr="00852CA2">
              <w:rPr>
                <w:sz w:val="22"/>
                <w:szCs w:val="22"/>
              </w:rPr>
              <w:t xml:space="preserve"> учебно-исследовательская работа «Математика в </w:t>
            </w:r>
          </w:p>
          <w:p w:rsidR="0045400A" w:rsidRPr="00852CA2" w:rsidRDefault="0045400A" w:rsidP="0054751B">
            <w:pPr>
              <w:pStyle w:val="1"/>
              <w:rPr>
                <w:sz w:val="22"/>
                <w:szCs w:val="22"/>
              </w:rPr>
            </w:pPr>
            <w:r w:rsidRPr="00852CA2">
              <w:rPr>
                <w:sz w:val="22"/>
                <w:szCs w:val="22"/>
              </w:rPr>
              <w:t xml:space="preserve">     профессиональной деятельности»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5400A" w:rsidRPr="00852CA2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iCs/>
              </w:rPr>
            </w:pPr>
            <w:r w:rsidRPr="00852CA2">
              <w:rPr>
                <w:rFonts w:ascii="Times New Roman" w:hAnsi="Times New Roman" w:cs="Times New Roman"/>
                <w:iCs/>
              </w:rPr>
              <w:t>5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5400A" w:rsidRPr="00852CA2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iCs/>
              </w:rPr>
            </w:pPr>
          </w:p>
        </w:tc>
      </w:tr>
      <w:tr w:rsidR="0045400A" w:rsidRPr="00C5114F" w:rsidTr="0054751B">
        <w:tc>
          <w:tcPr>
            <w:tcW w:w="97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400A" w:rsidRPr="00852CA2" w:rsidRDefault="0045400A" w:rsidP="0054751B">
            <w:pPr>
              <w:snapToGrid w:val="0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852CA2">
              <w:rPr>
                <w:rFonts w:ascii="Times New Roman" w:hAnsi="Times New Roman" w:cs="Times New Roman"/>
                <w:b/>
                <w:iCs/>
              </w:rPr>
              <w:t>Итоговая аттестация</w:t>
            </w:r>
            <w:r w:rsidRPr="00852CA2">
              <w:rPr>
                <w:rFonts w:ascii="Times New Roman" w:hAnsi="Times New Roman" w:cs="Times New Roman"/>
                <w:i/>
                <w:iCs/>
              </w:rPr>
              <w:t xml:space="preserve"> в форме     </w:t>
            </w:r>
            <w:r w:rsidR="0066237E">
              <w:rPr>
                <w:rFonts w:ascii="Times New Roman" w:hAnsi="Times New Roman" w:cs="Times New Roman"/>
                <w:i/>
                <w:iCs/>
              </w:rPr>
              <w:t xml:space="preserve">                                                                                             </w:t>
            </w:r>
            <w:r w:rsidRPr="00852CA2">
              <w:rPr>
                <w:rFonts w:ascii="Times New Roman" w:hAnsi="Times New Roman" w:cs="Times New Roman"/>
                <w:i/>
                <w:iCs/>
              </w:rPr>
              <w:t xml:space="preserve"> экзамена  </w:t>
            </w:r>
          </w:p>
        </w:tc>
      </w:tr>
    </w:tbl>
    <w:p w:rsidR="0045400A" w:rsidRDefault="0045400A" w:rsidP="0045400A"/>
    <w:p w:rsidR="0045400A" w:rsidRPr="00C5114F" w:rsidRDefault="0045400A" w:rsidP="0045400A">
      <w:pPr>
        <w:sectPr w:rsidR="0045400A" w:rsidRPr="00C5114F">
          <w:footerReference w:type="default" r:id="rId9"/>
          <w:pgSz w:w="11906" w:h="16838"/>
          <w:pgMar w:top="568" w:right="851" w:bottom="1134" w:left="1259" w:header="720" w:footer="709" w:gutter="0"/>
          <w:cols w:space="720"/>
          <w:docGrid w:linePitch="360"/>
        </w:sectPr>
      </w:pPr>
    </w:p>
    <w:p w:rsidR="0045400A" w:rsidRDefault="0045400A" w:rsidP="0045400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2.2. Тематический план и содержание учебной дисциплины Математика</w:t>
      </w:r>
    </w:p>
    <w:p w:rsidR="0045400A" w:rsidRDefault="0045400A" w:rsidP="004540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sz w:val="20"/>
          <w:szCs w:val="20"/>
        </w:rPr>
      </w:pP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</w:p>
    <w:tbl>
      <w:tblPr>
        <w:tblW w:w="15417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2187"/>
        <w:gridCol w:w="414"/>
        <w:gridCol w:w="138"/>
        <w:gridCol w:w="8"/>
        <w:gridCol w:w="22"/>
        <w:gridCol w:w="121"/>
        <w:gridCol w:w="7704"/>
        <w:gridCol w:w="992"/>
        <w:gridCol w:w="994"/>
        <w:gridCol w:w="1136"/>
        <w:gridCol w:w="1701"/>
      </w:tblGrid>
      <w:tr w:rsidR="00CA09AE" w:rsidRPr="00C66F91" w:rsidTr="00CA09AE">
        <w:trPr>
          <w:trHeight w:val="329"/>
        </w:trPr>
        <w:tc>
          <w:tcPr>
            <w:tcW w:w="218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A09AE" w:rsidRDefault="00CA09AE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CA09AE" w:rsidRPr="00C66F91" w:rsidRDefault="00CA09AE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6F91">
              <w:rPr>
                <w:rFonts w:ascii="Times New Roman" w:hAnsi="Times New Roman" w:cs="Times New Roman"/>
                <w:b/>
                <w:bCs/>
              </w:rPr>
              <w:t>Наименование разделов и тем</w:t>
            </w:r>
          </w:p>
        </w:tc>
        <w:tc>
          <w:tcPr>
            <w:tcW w:w="8407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A09AE" w:rsidRDefault="00CA09AE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CA09AE" w:rsidRPr="00C66F91" w:rsidRDefault="00CA09AE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6F91">
              <w:rPr>
                <w:rFonts w:ascii="Times New Roman" w:hAnsi="Times New Roman" w:cs="Times New Roman"/>
                <w:b/>
                <w:bCs/>
              </w:rPr>
              <w:t>Содержание учебного материала, практические работы, самостоятельная работа обучающихся</w:t>
            </w:r>
          </w:p>
        </w:tc>
        <w:tc>
          <w:tcPr>
            <w:tcW w:w="1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A09AE" w:rsidRPr="00C66F91" w:rsidRDefault="00CA09AE" w:rsidP="0054751B">
            <w:pPr>
              <w:pStyle w:val="1"/>
            </w:pPr>
            <w:r>
              <w:rPr>
                <w:b/>
                <w:bCs/>
              </w:rPr>
              <w:t>Объем часов</w:t>
            </w:r>
          </w:p>
        </w:tc>
        <w:tc>
          <w:tcPr>
            <w:tcW w:w="113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A09AE" w:rsidRPr="00C66F91" w:rsidRDefault="00CA09AE" w:rsidP="0054751B">
            <w:pPr>
              <w:pStyle w:val="afb"/>
              <w:rPr>
                <w:rFonts w:ascii="Times New Roman" w:hAnsi="Times New Roman"/>
                <w:b/>
              </w:rPr>
            </w:pPr>
            <w:r w:rsidRPr="00C66F91">
              <w:rPr>
                <w:rFonts w:ascii="Times New Roman" w:hAnsi="Times New Roman"/>
                <w:b/>
              </w:rPr>
              <w:t>Уровень</w:t>
            </w:r>
          </w:p>
          <w:p w:rsidR="00CA09AE" w:rsidRPr="00C66F91" w:rsidRDefault="00CA09AE" w:rsidP="0054751B">
            <w:pPr>
              <w:pStyle w:val="afb"/>
            </w:pPr>
            <w:r w:rsidRPr="00C66F91">
              <w:rPr>
                <w:rFonts w:ascii="Times New Roman" w:hAnsi="Times New Roman"/>
                <w:b/>
              </w:rPr>
              <w:t>освоения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A09AE" w:rsidRPr="00C66F91" w:rsidRDefault="00CA09AE" w:rsidP="0054751B">
            <w:pPr>
              <w:pStyle w:val="afb"/>
              <w:rPr>
                <w:rFonts w:ascii="Times New Roman" w:hAnsi="Times New Roman"/>
                <w:b/>
              </w:rPr>
            </w:pPr>
            <w:r w:rsidRPr="00CA09AE">
              <w:rPr>
                <w:rFonts w:ascii="Times New Roman" w:hAnsi="Times New Roman"/>
                <w:b/>
              </w:rPr>
              <w:t xml:space="preserve">Примечание </w:t>
            </w:r>
            <w:r w:rsidRPr="00CA09AE">
              <w:rPr>
                <w:rFonts w:ascii="Times New Roman" w:hAnsi="Times New Roman"/>
                <w:b/>
              </w:rPr>
              <w:br/>
              <w:t xml:space="preserve">(для обучающихся </w:t>
            </w:r>
            <w:r w:rsidRPr="00CA09AE">
              <w:rPr>
                <w:rFonts w:ascii="Times New Roman" w:hAnsi="Times New Roman"/>
                <w:b/>
              </w:rPr>
              <w:br/>
              <w:t>с ОВЗ и инвалидов)</w:t>
            </w:r>
          </w:p>
        </w:tc>
      </w:tr>
      <w:tr w:rsidR="00CA09AE" w:rsidRPr="00C66F91" w:rsidTr="00CA09AE">
        <w:trPr>
          <w:trHeight w:val="688"/>
        </w:trPr>
        <w:tc>
          <w:tcPr>
            <w:tcW w:w="218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09AE" w:rsidRDefault="00CA09AE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407" w:type="dxa"/>
            <w:gridSpan w:val="6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09AE" w:rsidRDefault="00CA09AE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A09AE" w:rsidRDefault="00CA09AE" w:rsidP="00CA09AE">
            <w:pPr>
              <w:pStyle w:val="1"/>
              <w:ind w:hanging="108"/>
              <w:jc w:val="center"/>
            </w:pPr>
            <w:r>
              <w:t>Очная</w:t>
            </w:r>
          </w:p>
          <w:p w:rsidR="00CA09AE" w:rsidRDefault="00CA09AE" w:rsidP="00CA09AE">
            <w:pPr>
              <w:pStyle w:val="1"/>
              <w:ind w:hanging="108"/>
              <w:jc w:val="center"/>
              <w:rPr>
                <w:b/>
                <w:bCs/>
              </w:rPr>
            </w:pPr>
            <w:r>
              <w:t>форма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CA09AE" w:rsidRDefault="00CA09AE" w:rsidP="00CA09AE">
            <w:pPr>
              <w:pStyle w:val="1"/>
              <w:ind w:hanging="122"/>
              <w:jc w:val="center"/>
            </w:pPr>
            <w:r>
              <w:t>Заочная</w:t>
            </w:r>
          </w:p>
          <w:p w:rsidR="00CA09AE" w:rsidRPr="00C66F91" w:rsidRDefault="00CA09AE" w:rsidP="00CA09AE">
            <w:pPr>
              <w:pStyle w:val="1"/>
              <w:ind w:hanging="122"/>
              <w:jc w:val="center"/>
            </w:pPr>
            <w:r>
              <w:t>Форма</w:t>
            </w:r>
          </w:p>
        </w:tc>
        <w:tc>
          <w:tcPr>
            <w:tcW w:w="113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09AE" w:rsidRPr="00C66F91" w:rsidRDefault="00CA09AE" w:rsidP="0054751B">
            <w:pPr>
              <w:pStyle w:val="afb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09AE" w:rsidRPr="00C66F91" w:rsidRDefault="00CA09AE" w:rsidP="0054751B">
            <w:pPr>
              <w:pStyle w:val="afb"/>
              <w:rPr>
                <w:rFonts w:ascii="Times New Roman" w:hAnsi="Times New Roman"/>
                <w:b/>
              </w:rPr>
            </w:pPr>
          </w:p>
        </w:tc>
      </w:tr>
      <w:tr w:rsidR="00CA09AE" w:rsidRPr="00C66F91" w:rsidTr="00CA09AE">
        <w:trPr>
          <w:trHeight w:val="23"/>
        </w:trPr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09AE" w:rsidRPr="00C66F91" w:rsidRDefault="00CA09AE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6F91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8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09AE" w:rsidRPr="00C66F91" w:rsidRDefault="00CA09AE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6F91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A09AE" w:rsidRPr="00C66F91" w:rsidRDefault="00CA09AE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6F91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A09AE" w:rsidRPr="00C66F91" w:rsidRDefault="00CA09AE" w:rsidP="00CA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09AE" w:rsidRPr="00C66F91" w:rsidRDefault="00CA09AE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6F91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09AE" w:rsidRPr="00C66F91" w:rsidRDefault="00CA09AE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CA09AE" w:rsidRPr="00C66F91" w:rsidTr="00CA09AE">
        <w:trPr>
          <w:trHeight w:val="23"/>
        </w:trPr>
        <w:tc>
          <w:tcPr>
            <w:tcW w:w="1059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09AE" w:rsidRPr="00C66F91" w:rsidRDefault="00CA09AE" w:rsidP="00F31E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66F9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Календарный модуль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A09AE" w:rsidRPr="00C66F91" w:rsidRDefault="00CA09AE" w:rsidP="00E96A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64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CA09AE" w:rsidRPr="00C66F91" w:rsidRDefault="00CA09AE" w:rsidP="00CA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297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14</w:t>
            </w:r>
          </w:p>
        </w:tc>
        <w:tc>
          <w:tcPr>
            <w:tcW w:w="11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CA09AE" w:rsidRPr="00C66F91" w:rsidRDefault="00CA09AE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09AE" w:rsidRPr="00C66F91" w:rsidRDefault="00CA09AE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CA09AE" w:rsidRPr="00C66F91" w:rsidTr="00CA09AE">
        <w:trPr>
          <w:trHeight w:val="23"/>
        </w:trPr>
        <w:tc>
          <w:tcPr>
            <w:tcW w:w="21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09AE" w:rsidRPr="00C66F91" w:rsidRDefault="00CA09AE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  <w:r w:rsidRPr="00C66F9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Дисциплинарный модуль 1. Математический анализ</w:t>
            </w:r>
            <w:r w:rsidRPr="00C66F91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:rsidR="00CA09AE" w:rsidRPr="00C66F91" w:rsidRDefault="00CA09AE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A09AE" w:rsidRPr="00C66F91" w:rsidRDefault="00CA09AE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/>
                <w:bCs/>
              </w:rPr>
            </w:pPr>
            <w:r w:rsidRPr="00C66F91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A09AE" w:rsidRPr="000F4BAB" w:rsidRDefault="00CA09AE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46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A09AE" w:rsidRPr="000F4BAB" w:rsidRDefault="00CA09AE" w:rsidP="00CA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3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72      </w:t>
            </w:r>
          </w:p>
        </w:tc>
        <w:tc>
          <w:tcPr>
            <w:tcW w:w="1136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CA09AE" w:rsidRPr="00C66F91" w:rsidRDefault="00CA09AE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A09AE" w:rsidRPr="00CA09AE" w:rsidRDefault="00CA09AE" w:rsidP="002047C2">
            <w:pPr>
              <w:keepNext/>
              <w:keepLines/>
              <w:contextualSpacing/>
              <w:jc w:val="center"/>
              <w:rPr>
                <w:rFonts w:ascii="Times New Roman" w:hAnsi="Times New Roman" w:cs="Times New Roman"/>
              </w:rPr>
            </w:pPr>
            <w:r w:rsidRPr="00CA09AE">
              <w:rPr>
                <w:rFonts w:ascii="Times New Roman" w:hAnsi="Times New Roman" w:cs="Times New Roman"/>
              </w:rPr>
              <w:t>С элементами дистанционного обучения</w:t>
            </w:r>
          </w:p>
        </w:tc>
      </w:tr>
      <w:tr w:rsidR="00CA09AE" w:rsidRPr="00C66F91" w:rsidTr="00CA09AE">
        <w:trPr>
          <w:trHeight w:val="23"/>
        </w:trPr>
        <w:tc>
          <w:tcPr>
            <w:tcW w:w="21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09AE" w:rsidRPr="00C66F91" w:rsidRDefault="00CA09AE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8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09AE" w:rsidRPr="00C66F91" w:rsidRDefault="00CA09AE" w:rsidP="0054751B">
            <w:pPr>
              <w:tabs>
                <w:tab w:val="left" w:pos="1364"/>
              </w:tabs>
              <w:snapToGrid w:val="0"/>
              <w:ind w:right="-117"/>
              <w:rPr>
                <w:rFonts w:ascii="Times New Roman" w:hAnsi="Times New Roman" w:cs="Times New Roman"/>
                <w:color w:val="000000"/>
              </w:rPr>
            </w:pPr>
            <w:r w:rsidRPr="00C66F9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Тема 1.1. Дифференциальное исчисление.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A09AE" w:rsidRPr="00D354EE" w:rsidRDefault="00CA09AE" w:rsidP="00E96A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>16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A09AE" w:rsidRPr="00D354EE" w:rsidRDefault="00CA09AE" w:rsidP="00CA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387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>4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CA09AE" w:rsidRPr="00C66F91" w:rsidRDefault="00CA09AE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A09AE" w:rsidRPr="00C66F91" w:rsidRDefault="00CA09AE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CA09AE" w:rsidRPr="00C66F91" w:rsidTr="00CA09AE">
        <w:trPr>
          <w:trHeight w:val="23"/>
        </w:trPr>
        <w:tc>
          <w:tcPr>
            <w:tcW w:w="21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09AE" w:rsidRPr="00C66F91" w:rsidRDefault="00CA09AE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09AE" w:rsidRPr="00C66F91" w:rsidRDefault="00CA09AE" w:rsidP="0054751B">
            <w:pPr>
              <w:tabs>
                <w:tab w:val="left" w:pos="1364"/>
              </w:tabs>
              <w:snapToGrid w:val="0"/>
              <w:ind w:right="-117"/>
              <w:rPr>
                <w:rFonts w:ascii="Times New Roman" w:hAnsi="Times New Roman" w:cs="Times New Roman"/>
              </w:rPr>
            </w:pPr>
            <w:r w:rsidRPr="00C66F9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9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09AE" w:rsidRPr="00C66F91" w:rsidRDefault="00CA09AE" w:rsidP="0054751B">
            <w:pPr>
              <w:tabs>
                <w:tab w:val="left" w:pos="1364"/>
              </w:tabs>
              <w:snapToGrid w:val="0"/>
              <w:ind w:right="-117"/>
              <w:rPr>
                <w:rFonts w:ascii="Times New Roman" w:hAnsi="Times New Roman" w:cs="Times New Roman"/>
              </w:rPr>
            </w:pPr>
            <w:r w:rsidRPr="00C66F91">
              <w:rPr>
                <w:rFonts w:ascii="Times New Roman" w:hAnsi="Times New Roman" w:cs="Times New Roman"/>
                <w:color w:val="000000"/>
              </w:rPr>
              <w:t>Предел функции в точке и на бесконечности. Техника вычисления пределов.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A09AE" w:rsidRPr="00C66F91" w:rsidRDefault="00CA09AE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 xml:space="preserve">          </w:t>
            </w:r>
            <w:r w:rsidRPr="00C66F91">
              <w:rPr>
                <w:rFonts w:ascii="Times New Roman" w:hAnsi="Times New Roman" w:cs="Times New Roman"/>
                <w:bCs/>
                <w:i/>
              </w:rPr>
              <w:t>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A09AE" w:rsidRPr="00C66F91" w:rsidRDefault="00CA09AE" w:rsidP="00CA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09AE" w:rsidRPr="00C66F91" w:rsidRDefault="00CA09AE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  <w:r w:rsidRPr="00C66F91">
              <w:rPr>
                <w:rFonts w:ascii="Times New Roman" w:hAnsi="Times New Roman" w:cs="Times New Roman"/>
                <w:bCs/>
                <w:i/>
              </w:rPr>
              <w:t>1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A09AE" w:rsidRPr="00C66F91" w:rsidRDefault="00CA09AE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CA09AE" w:rsidRPr="00C66F91" w:rsidTr="00CA09AE">
        <w:trPr>
          <w:trHeight w:val="23"/>
        </w:trPr>
        <w:tc>
          <w:tcPr>
            <w:tcW w:w="21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09AE" w:rsidRPr="00C66F91" w:rsidRDefault="00CA09AE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09AE" w:rsidRPr="00C66F91" w:rsidRDefault="00CA09AE" w:rsidP="0054751B">
            <w:pPr>
              <w:tabs>
                <w:tab w:val="left" w:pos="1364"/>
              </w:tabs>
              <w:snapToGrid w:val="0"/>
              <w:ind w:right="-117"/>
              <w:rPr>
                <w:rFonts w:ascii="Times New Roman" w:hAnsi="Times New Roman" w:cs="Times New Roman"/>
              </w:rPr>
            </w:pPr>
            <w:r w:rsidRPr="00C66F9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9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09AE" w:rsidRPr="00C66F91" w:rsidRDefault="00CA09AE" w:rsidP="0054751B">
            <w:pPr>
              <w:tabs>
                <w:tab w:val="left" w:pos="1364"/>
              </w:tabs>
              <w:snapToGrid w:val="0"/>
              <w:ind w:right="-117"/>
              <w:rPr>
                <w:rFonts w:ascii="Times New Roman" w:hAnsi="Times New Roman" w:cs="Times New Roman"/>
              </w:rPr>
            </w:pPr>
            <w:r w:rsidRPr="00C66F91">
              <w:rPr>
                <w:rFonts w:ascii="Times New Roman" w:hAnsi="Times New Roman" w:cs="Times New Roman"/>
                <w:color w:val="000000"/>
              </w:rPr>
              <w:t>Первый и второй замечательные пределы.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A09AE" w:rsidRPr="00C66F91" w:rsidRDefault="00CA09AE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  <w:r w:rsidRPr="00C66F91">
              <w:rPr>
                <w:rFonts w:ascii="Times New Roman" w:hAnsi="Times New Roman" w:cs="Times New Roman"/>
                <w:bCs/>
                <w:i/>
              </w:rPr>
              <w:t>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A09AE" w:rsidRPr="00C66F91" w:rsidRDefault="00CA09AE" w:rsidP="00CA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387"/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2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09AE" w:rsidRPr="00C66F91" w:rsidRDefault="00CA09AE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  <w:r w:rsidRPr="00C66F91">
              <w:rPr>
                <w:rFonts w:ascii="Times New Roman" w:hAnsi="Times New Roman" w:cs="Times New Roman"/>
                <w:bCs/>
                <w:i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A09AE" w:rsidRPr="00C66F91" w:rsidRDefault="00CA09AE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CA09AE" w:rsidRPr="00C66F91" w:rsidTr="00CA09AE">
        <w:trPr>
          <w:trHeight w:val="23"/>
        </w:trPr>
        <w:tc>
          <w:tcPr>
            <w:tcW w:w="21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09AE" w:rsidRPr="00C66F91" w:rsidRDefault="00CA09AE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09AE" w:rsidRPr="00C66F91" w:rsidRDefault="00CA09AE" w:rsidP="0054751B">
            <w:pPr>
              <w:tabs>
                <w:tab w:val="left" w:pos="1364"/>
              </w:tabs>
              <w:snapToGrid w:val="0"/>
              <w:ind w:right="-117"/>
              <w:rPr>
                <w:rFonts w:ascii="Times New Roman" w:hAnsi="Times New Roman" w:cs="Times New Roman"/>
              </w:rPr>
            </w:pPr>
            <w:r w:rsidRPr="00C66F9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9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09AE" w:rsidRPr="00C66F91" w:rsidRDefault="00CA09AE" w:rsidP="0054751B">
            <w:pPr>
              <w:tabs>
                <w:tab w:val="left" w:pos="1364"/>
              </w:tabs>
              <w:snapToGrid w:val="0"/>
              <w:ind w:right="-117"/>
              <w:rPr>
                <w:rFonts w:ascii="Times New Roman" w:hAnsi="Times New Roman" w:cs="Times New Roman"/>
              </w:rPr>
            </w:pPr>
            <w:r w:rsidRPr="00C66F91">
              <w:rPr>
                <w:rFonts w:ascii="Times New Roman" w:hAnsi="Times New Roman" w:cs="Times New Roman"/>
                <w:color w:val="000000"/>
              </w:rPr>
              <w:t>Производная, физический и геометрический смысл производной. Нахождение производных по алгоритму. Таблица производных.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A09AE" w:rsidRPr="00C66F91" w:rsidRDefault="00CA09AE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 xml:space="preserve">          </w:t>
            </w:r>
            <w:r w:rsidRPr="00C66F91">
              <w:rPr>
                <w:rFonts w:ascii="Times New Roman" w:hAnsi="Times New Roman" w:cs="Times New Roman"/>
                <w:bCs/>
                <w:i/>
              </w:rPr>
              <w:t>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A09AE" w:rsidRPr="00C66F91" w:rsidRDefault="00CA09AE" w:rsidP="00CA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09AE" w:rsidRPr="00C66F91" w:rsidRDefault="00CA09AE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3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A09AE" w:rsidRDefault="00CA09AE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CA09AE" w:rsidRPr="00C66F91" w:rsidTr="00CA09AE">
        <w:trPr>
          <w:trHeight w:val="23"/>
        </w:trPr>
        <w:tc>
          <w:tcPr>
            <w:tcW w:w="21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09AE" w:rsidRPr="00C66F91" w:rsidRDefault="00CA09AE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09AE" w:rsidRPr="00C66F91" w:rsidRDefault="00CA09AE" w:rsidP="0054751B">
            <w:pPr>
              <w:tabs>
                <w:tab w:val="left" w:pos="1364"/>
              </w:tabs>
              <w:snapToGrid w:val="0"/>
              <w:ind w:right="-117"/>
              <w:rPr>
                <w:rFonts w:ascii="Times New Roman" w:hAnsi="Times New Roman" w:cs="Times New Roman"/>
              </w:rPr>
            </w:pPr>
            <w:r w:rsidRPr="00C66F9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9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09AE" w:rsidRPr="00C66F91" w:rsidRDefault="00CA09AE" w:rsidP="0054751B">
            <w:pPr>
              <w:tabs>
                <w:tab w:val="left" w:pos="1364"/>
              </w:tabs>
              <w:snapToGrid w:val="0"/>
              <w:ind w:right="-117"/>
              <w:rPr>
                <w:rFonts w:ascii="Times New Roman" w:hAnsi="Times New Roman" w:cs="Times New Roman"/>
              </w:rPr>
            </w:pPr>
            <w:r w:rsidRPr="00C66F91">
              <w:rPr>
                <w:rFonts w:ascii="Times New Roman" w:hAnsi="Times New Roman" w:cs="Times New Roman"/>
                <w:color w:val="000000"/>
              </w:rPr>
              <w:t>Функция  двух переменных. Частные производные различных порядков.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A09AE" w:rsidRPr="00C66F91" w:rsidRDefault="00CA09AE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 xml:space="preserve">           </w:t>
            </w:r>
            <w:r w:rsidRPr="00C66F91">
              <w:rPr>
                <w:rFonts w:ascii="Times New Roman" w:hAnsi="Times New Roman" w:cs="Times New Roman"/>
                <w:bCs/>
                <w:i/>
              </w:rPr>
              <w:t>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A09AE" w:rsidRPr="00C66F91" w:rsidRDefault="00CA09AE" w:rsidP="00CA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09AE" w:rsidRPr="00C66F91" w:rsidRDefault="00CA09AE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  <w:r w:rsidRPr="00C66F91">
              <w:rPr>
                <w:rFonts w:ascii="Times New Roman" w:hAnsi="Times New Roman" w:cs="Times New Roman"/>
                <w:bCs/>
                <w:i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A09AE" w:rsidRPr="00C66F91" w:rsidRDefault="00CA09AE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CA09AE" w:rsidRPr="00C66F91" w:rsidTr="00CA09AE">
        <w:trPr>
          <w:trHeight w:val="23"/>
        </w:trPr>
        <w:tc>
          <w:tcPr>
            <w:tcW w:w="21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09AE" w:rsidRPr="00C66F91" w:rsidRDefault="00CA09AE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8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09AE" w:rsidRPr="00C66F91" w:rsidRDefault="00CA09AE" w:rsidP="00035D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6F91">
              <w:rPr>
                <w:rFonts w:ascii="Times New Roman" w:hAnsi="Times New Roman" w:cs="Times New Roman"/>
                <w:b/>
                <w:bCs/>
              </w:rPr>
              <w:t xml:space="preserve">Практическое занятие </w:t>
            </w:r>
            <w:r w:rsidRPr="00C66F91">
              <w:rPr>
                <w:rFonts w:ascii="Times New Roman" w:hAnsi="Times New Roman" w:cs="Times New Roman"/>
                <w:b/>
                <w:color w:val="000000"/>
              </w:rPr>
              <w:t xml:space="preserve">№ 1. </w:t>
            </w:r>
            <w:r w:rsidRPr="00C66F91">
              <w:rPr>
                <w:rFonts w:ascii="Times New Roman" w:hAnsi="Times New Roman" w:cs="Times New Roman"/>
                <w:color w:val="000000"/>
              </w:rPr>
              <w:t xml:space="preserve">. Вычисление производных </w:t>
            </w:r>
            <w:r>
              <w:rPr>
                <w:rFonts w:ascii="Times New Roman" w:hAnsi="Times New Roman" w:cs="Times New Roman"/>
                <w:color w:val="000000"/>
              </w:rPr>
              <w:t>прост</w:t>
            </w:r>
            <w:r w:rsidRPr="00C66F91">
              <w:rPr>
                <w:rFonts w:ascii="Times New Roman" w:hAnsi="Times New Roman" w:cs="Times New Roman"/>
                <w:color w:val="000000"/>
              </w:rPr>
              <w:t>ых функций.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A09AE" w:rsidRPr="00C66F91" w:rsidRDefault="00CA09AE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 xml:space="preserve">           </w:t>
            </w:r>
            <w:r w:rsidRPr="00C66F91">
              <w:rPr>
                <w:rFonts w:ascii="Times New Roman" w:hAnsi="Times New Roman" w:cs="Times New Roman"/>
                <w:bCs/>
                <w:i/>
              </w:rPr>
              <w:t>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A09AE" w:rsidRPr="00C66F91" w:rsidRDefault="00CA09AE" w:rsidP="00CA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CA09AE" w:rsidRPr="00C66F91" w:rsidRDefault="00CA09AE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A09AE" w:rsidRPr="00C66F91" w:rsidRDefault="00CA09AE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CA09AE" w:rsidRPr="00C66F91" w:rsidTr="00CA09AE">
        <w:trPr>
          <w:trHeight w:val="203"/>
        </w:trPr>
        <w:tc>
          <w:tcPr>
            <w:tcW w:w="21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09AE" w:rsidRPr="00C66F91" w:rsidRDefault="00CA09AE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8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09AE" w:rsidRPr="00C66F91" w:rsidRDefault="00CA09AE" w:rsidP="005475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6F91">
              <w:rPr>
                <w:rFonts w:ascii="Times New Roman" w:hAnsi="Times New Roman" w:cs="Times New Roman"/>
                <w:b/>
                <w:bCs/>
              </w:rPr>
              <w:t xml:space="preserve">Практическое занятие </w:t>
            </w:r>
            <w:r w:rsidRPr="00C66F91">
              <w:rPr>
                <w:rFonts w:ascii="Times New Roman" w:hAnsi="Times New Roman" w:cs="Times New Roman"/>
                <w:b/>
                <w:color w:val="000000"/>
              </w:rPr>
              <w:t xml:space="preserve">№ 2. </w:t>
            </w:r>
            <w:r w:rsidRPr="00C66F91">
              <w:rPr>
                <w:rFonts w:ascii="Times New Roman" w:hAnsi="Times New Roman" w:cs="Times New Roman"/>
                <w:color w:val="000000"/>
              </w:rPr>
              <w:t>Нахождение производных сложных функций.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A09AE" w:rsidRPr="00C66F91" w:rsidRDefault="00CA09AE" w:rsidP="00E96A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  <w:r w:rsidRPr="00C66F91">
              <w:rPr>
                <w:rFonts w:ascii="Times New Roman" w:hAnsi="Times New Roman" w:cs="Times New Roman"/>
                <w:bCs/>
                <w:i/>
              </w:rPr>
              <w:t>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A09AE" w:rsidRPr="00C66F91" w:rsidRDefault="00CA09AE" w:rsidP="00CA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327"/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2</w:t>
            </w:r>
          </w:p>
        </w:tc>
        <w:tc>
          <w:tcPr>
            <w:tcW w:w="1136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CA09AE" w:rsidRPr="00C66F91" w:rsidRDefault="00CA09AE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A09AE" w:rsidRPr="00C66F91" w:rsidRDefault="00CA09AE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CA09AE" w:rsidRPr="00C66F91" w:rsidTr="00CA09AE">
        <w:trPr>
          <w:trHeight w:val="249"/>
        </w:trPr>
        <w:tc>
          <w:tcPr>
            <w:tcW w:w="21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09AE" w:rsidRPr="00C66F91" w:rsidRDefault="00CA09AE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8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09AE" w:rsidRPr="00C66F91" w:rsidRDefault="00CA09AE" w:rsidP="005475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6F91">
              <w:rPr>
                <w:rFonts w:ascii="Times New Roman" w:hAnsi="Times New Roman" w:cs="Times New Roman"/>
                <w:b/>
                <w:bCs/>
              </w:rPr>
              <w:t xml:space="preserve">Практическое занятие </w:t>
            </w:r>
            <w:r w:rsidRPr="00C66F91">
              <w:rPr>
                <w:rFonts w:ascii="Times New Roman" w:hAnsi="Times New Roman" w:cs="Times New Roman"/>
                <w:b/>
                <w:color w:val="000000"/>
              </w:rPr>
              <w:t>№ 3.</w:t>
            </w:r>
            <w:r w:rsidRPr="00C66F91">
              <w:rPr>
                <w:rFonts w:ascii="Times New Roman" w:hAnsi="Times New Roman" w:cs="Times New Roman"/>
                <w:color w:val="000000"/>
              </w:rPr>
              <w:t xml:space="preserve"> Вычисление частных производных первого, второго порядка.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A09AE" w:rsidRPr="00C66F91" w:rsidRDefault="00CA09AE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 xml:space="preserve">           </w:t>
            </w:r>
            <w:r w:rsidRPr="00C66F91">
              <w:rPr>
                <w:rFonts w:ascii="Times New Roman" w:hAnsi="Times New Roman" w:cs="Times New Roman"/>
                <w:bCs/>
                <w:i/>
              </w:rPr>
              <w:t>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A09AE" w:rsidRPr="00C66F91" w:rsidRDefault="00CA09AE" w:rsidP="00CA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113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CA09AE" w:rsidRPr="00C66F91" w:rsidRDefault="00CA09AE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A09AE" w:rsidRPr="00C66F91" w:rsidRDefault="00CA09AE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CA09AE" w:rsidRPr="00C66F91" w:rsidTr="00271661">
        <w:trPr>
          <w:trHeight w:val="253"/>
        </w:trPr>
        <w:tc>
          <w:tcPr>
            <w:tcW w:w="21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09AE" w:rsidRPr="00C66F91" w:rsidRDefault="00CA09AE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8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09AE" w:rsidRPr="00C66F91" w:rsidRDefault="00CA09AE" w:rsidP="005475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C66F91">
              <w:rPr>
                <w:rFonts w:ascii="Times New Roman" w:hAnsi="Times New Roman" w:cs="Times New Roman"/>
                <w:b/>
                <w:bCs/>
              </w:rPr>
              <w:t xml:space="preserve">Практическое занятие </w:t>
            </w:r>
            <w:r w:rsidRPr="00C66F91">
              <w:rPr>
                <w:rFonts w:ascii="Times New Roman" w:hAnsi="Times New Roman" w:cs="Times New Roman"/>
                <w:b/>
                <w:color w:val="000000"/>
              </w:rPr>
              <w:t xml:space="preserve">№ 4. </w:t>
            </w:r>
            <w:r w:rsidRPr="00C66F91">
              <w:rPr>
                <w:rFonts w:ascii="Times New Roman" w:hAnsi="Times New Roman" w:cs="Times New Roman"/>
                <w:color w:val="000000"/>
              </w:rPr>
              <w:t>Вычисление частных производных различных порядков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9AE" w:rsidRPr="00C66F91" w:rsidRDefault="00CA09AE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 xml:space="preserve">          </w:t>
            </w:r>
            <w:r w:rsidRPr="00C66F91">
              <w:rPr>
                <w:rFonts w:ascii="Times New Roman" w:hAnsi="Times New Roman" w:cs="Times New Roman"/>
                <w:bCs/>
                <w:i/>
              </w:rPr>
              <w:t>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A09AE" w:rsidRPr="00C66F91" w:rsidRDefault="00CA09AE" w:rsidP="00CA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113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:rsidR="00CA09AE" w:rsidRPr="00C66F91" w:rsidRDefault="00CA09AE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A09AE" w:rsidRPr="00C66F91" w:rsidRDefault="00CA09AE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CA09AE" w:rsidRPr="00C66F91" w:rsidTr="00271661">
        <w:trPr>
          <w:trHeight w:val="867"/>
        </w:trPr>
        <w:tc>
          <w:tcPr>
            <w:tcW w:w="21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09AE" w:rsidRPr="00C66F91" w:rsidRDefault="00CA09AE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8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09AE" w:rsidRPr="00C66F91" w:rsidRDefault="00CA09AE" w:rsidP="0054751B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C66F91">
              <w:rPr>
                <w:rFonts w:ascii="Times New Roman" w:hAnsi="Times New Roman" w:cs="Times New Roman"/>
                <w:b/>
                <w:bCs/>
              </w:rPr>
              <w:t xml:space="preserve">Самостоятельная работа обучающихся </w:t>
            </w:r>
            <w:r w:rsidRPr="00C66F91">
              <w:rPr>
                <w:rFonts w:ascii="Times New Roman" w:hAnsi="Times New Roman" w:cs="Times New Roman"/>
              </w:rPr>
              <w:t>Работа над учебным материалом. Работа с вычислительными средствами. Решение задач и упражнений</w:t>
            </w:r>
            <w:r>
              <w:rPr>
                <w:rFonts w:ascii="Times New Roman" w:hAnsi="Times New Roman" w:cs="Times New Roman"/>
              </w:rPr>
              <w:t>,</w:t>
            </w:r>
            <w:r w:rsidRPr="00C66F91">
              <w:rPr>
                <w:rFonts w:ascii="Times New Roman" w:hAnsi="Times New Roman" w:cs="Times New Roman"/>
              </w:rPr>
              <w:t xml:space="preserve"> </w:t>
            </w:r>
            <w:r w:rsidRPr="004741FC">
              <w:rPr>
                <w:rFonts w:ascii="Times New Roman" w:hAnsi="Times New Roman" w:cs="Times New Roman"/>
              </w:rPr>
              <w:t>подготовка презентационных материалов.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9AE" w:rsidRPr="00C66F91" w:rsidRDefault="00CA09AE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 xml:space="preserve">          8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9AE" w:rsidRPr="00C66F91" w:rsidRDefault="00CA09AE" w:rsidP="00CA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342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21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D9D9D9"/>
          </w:tcPr>
          <w:p w:rsidR="00CA09AE" w:rsidRPr="00C66F91" w:rsidRDefault="00CA09AE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A09AE" w:rsidRPr="00C66F91" w:rsidRDefault="00CA09AE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271661" w:rsidRPr="00C66F91" w:rsidTr="0074097A">
        <w:trPr>
          <w:trHeight w:val="23"/>
        </w:trPr>
        <w:tc>
          <w:tcPr>
            <w:tcW w:w="21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8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1661" w:rsidRPr="00C66F91" w:rsidRDefault="00271661" w:rsidP="0054751B">
            <w:pPr>
              <w:snapToGrid w:val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66F9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Тема 1.2. Интегральное исчисление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71661" w:rsidRPr="00D354EE" w:rsidRDefault="00271661" w:rsidP="00DD39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/>
                <w:bCs/>
                <w:i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 xml:space="preserve">         14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71661" w:rsidRPr="00D354EE" w:rsidRDefault="00271661" w:rsidP="00DD39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102"/>
              <w:rPr>
                <w:rFonts w:ascii="Times New Roman" w:hAnsi="Times New Roman" w:cs="Times New Roman"/>
                <w:b/>
                <w:bCs/>
                <w:i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 xml:space="preserve">  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271661" w:rsidRPr="00CA09AE" w:rsidRDefault="00271661" w:rsidP="002047C2">
            <w:pPr>
              <w:keepNext/>
              <w:keepLines/>
              <w:contextualSpacing/>
              <w:jc w:val="center"/>
              <w:rPr>
                <w:rFonts w:ascii="Times New Roman" w:hAnsi="Times New Roman" w:cs="Times New Roman"/>
              </w:rPr>
            </w:pPr>
            <w:r w:rsidRPr="00CA09AE">
              <w:rPr>
                <w:rFonts w:ascii="Times New Roman" w:hAnsi="Times New Roman" w:cs="Times New Roman"/>
              </w:rPr>
              <w:t>С элементами дистанционного обучения</w:t>
            </w:r>
          </w:p>
        </w:tc>
      </w:tr>
      <w:tr w:rsidR="00271661" w:rsidRPr="00C66F91" w:rsidTr="0074097A">
        <w:trPr>
          <w:trHeight w:val="23"/>
        </w:trPr>
        <w:tc>
          <w:tcPr>
            <w:tcW w:w="21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5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71661" w:rsidRPr="00C66F91" w:rsidRDefault="00271661" w:rsidP="005475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784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71661" w:rsidRPr="00C66F91" w:rsidRDefault="00271661" w:rsidP="005475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6F91">
              <w:rPr>
                <w:rFonts w:ascii="Times New Roman" w:hAnsi="Times New Roman" w:cs="Times New Roman"/>
                <w:color w:val="000000"/>
              </w:rPr>
              <w:t>Неопределенный интеграл, его свойства. Таблица интегралов. Неопределенное интегрирование. Метод замены переменной.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 xml:space="preserve">           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71661" w:rsidRPr="00C66F91" w:rsidRDefault="00271661" w:rsidP="00DD39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267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27166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271661" w:rsidRPr="00C66F91" w:rsidTr="0074097A">
        <w:trPr>
          <w:trHeight w:val="23"/>
        </w:trPr>
        <w:tc>
          <w:tcPr>
            <w:tcW w:w="21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5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71661" w:rsidRPr="00C66F91" w:rsidRDefault="00271661" w:rsidP="005475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784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71661" w:rsidRPr="00C66F91" w:rsidRDefault="00271661" w:rsidP="005475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6F91">
              <w:rPr>
                <w:rFonts w:ascii="Times New Roman" w:hAnsi="Times New Roman" w:cs="Times New Roman"/>
                <w:color w:val="000000"/>
              </w:rPr>
              <w:t>Метод вычисления простейших неопределенных интегралов.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 xml:space="preserve">           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71661" w:rsidRPr="00C66F91" w:rsidRDefault="00271661" w:rsidP="00DD39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3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27166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271661" w:rsidRPr="00C66F91" w:rsidTr="0074097A">
        <w:trPr>
          <w:trHeight w:val="23"/>
        </w:trPr>
        <w:tc>
          <w:tcPr>
            <w:tcW w:w="21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5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71661" w:rsidRPr="00C66F91" w:rsidRDefault="00271661" w:rsidP="005475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784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71661" w:rsidRPr="00C66F91" w:rsidRDefault="00271661" w:rsidP="005475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6F91">
              <w:rPr>
                <w:rFonts w:ascii="Times New Roman" w:hAnsi="Times New Roman" w:cs="Times New Roman"/>
                <w:color w:val="000000"/>
              </w:rPr>
              <w:t>Определенный интеграл, его свойства. Геометрический смысл определенного интеграла. Формула Ньютона-Лейбница Замена переменных в определенном интеграле.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 xml:space="preserve">           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71661" w:rsidRPr="00C66F91" w:rsidRDefault="00271661" w:rsidP="00DD39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27166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271661" w:rsidRPr="00C66F91" w:rsidTr="0074097A">
        <w:trPr>
          <w:trHeight w:val="23"/>
        </w:trPr>
        <w:tc>
          <w:tcPr>
            <w:tcW w:w="21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5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71661" w:rsidRPr="00C66F91" w:rsidRDefault="00271661" w:rsidP="005475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784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71661" w:rsidRPr="00C66F91" w:rsidRDefault="00271661" w:rsidP="005475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6F91">
              <w:rPr>
                <w:rFonts w:ascii="Times New Roman" w:hAnsi="Times New Roman" w:cs="Times New Roman"/>
                <w:color w:val="000000"/>
              </w:rPr>
              <w:t>Метод вычисления простейших определенных интегралов.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 xml:space="preserve">           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71661" w:rsidRPr="00C66F91" w:rsidRDefault="00271661" w:rsidP="00DD39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27166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271661" w:rsidRPr="00C66F91" w:rsidTr="0074097A">
        <w:trPr>
          <w:trHeight w:val="23"/>
        </w:trPr>
        <w:tc>
          <w:tcPr>
            <w:tcW w:w="21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8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1661" w:rsidRPr="00C66F91" w:rsidRDefault="00271661" w:rsidP="005475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  <w:p w:rsidR="00271661" w:rsidRPr="00C66F91" w:rsidRDefault="00271661" w:rsidP="005475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6F91">
              <w:rPr>
                <w:rFonts w:ascii="Times New Roman" w:hAnsi="Times New Roman" w:cs="Times New Roman"/>
                <w:b/>
                <w:bCs/>
              </w:rPr>
              <w:t xml:space="preserve">Практическое занятие </w:t>
            </w:r>
            <w:r w:rsidRPr="00C66F91">
              <w:rPr>
                <w:rFonts w:ascii="Times New Roman" w:hAnsi="Times New Roman" w:cs="Times New Roman"/>
                <w:b/>
                <w:color w:val="000000"/>
              </w:rPr>
              <w:t xml:space="preserve">№ 5. </w:t>
            </w:r>
            <w:r w:rsidRPr="00C66F91">
              <w:rPr>
                <w:rFonts w:ascii="Times New Roman" w:hAnsi="Times New Roman" w:cs="Times New Roman"/>
                <w:color w:val="000000"/>
              </w:rPr>
              <w:t>Вычисление простейших неопределенных интегралов.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 xml:space="preserve">           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71661" w:rsidRPr="00C66F91" w:rsidRDefault="00271661" w:rsidP="00DD39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271661" w:rsidRPr="00C66F91" w:rsidTr="0074097A">
        <w:trPr>
          <w:trHeight w:val="23"/>
        </w:trPr>
        <w:tc>
          <w:tcPr>
            <w:tcW w:w="21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8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1661" w:rsidRPr="00C66F91" w:rsidRDefault="00271661" w:rsidP="005475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271661" w:rsidRPr="00C66F91" w:rsidRDefault="00271661" w:rsidP="005475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6F91">
              <w:rPr>
                <w:rFonts w:ascii="Times New Roman" w:hAnsi="Times New Roman" w:cs="Times New Roman"/>
                <w:b/>
                <w:bCs/>
              </w:rPr>
              <w:t xml:space="preserve">Практическое занятие </w:t>
            </w:r>
            <w:r w:rsidRPr="00C66F91">
              <w:rPr>
                <w:rFonts w:ascii="Times New Roman" w:hAnsi="Times New Roman" w:cs="Times New Roman"/>
                <w:b/>
                <w:color w:val="000000"/>
              </w:rPr>
              <w:t xml:space="preserve">№ 6. </w:t>
            </w:r>
            <w:r w:rsidRPr="00C66F91">
              <w:rPr>
                <w:rFonts w:ascii="Times New Roman" w:hAnsi="Times New Roman" w:cs="Times New Roman"/>
                <w:color w:val="000000"/>
              </w:rPr>
              <w:t>Вычисление простейших определенных интегралов.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 xml:space="preserve">           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71661" w:rsidRPr="00C66F91" w:rsidRDefault="00271661" w:rsidP="00DD39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267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2</w:t>
            </w:r>
          </w:p>
        </w:tc>
        <w:tc>
          <w:tcPr>
            <w:tcW w:w="1136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271661" w:rsidRPr="00C66F91" w:rsidTr="00271661">
        <w:trPr>
          <w:trHeight w:val="23"/>
        </w:trPr>
        <w:tc>
          <w:tcPr>
            <w:tcW w:w="21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8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1661" w:rsidRPr="00C66F91" w:rsidRDefault="00271661" w:rsidP="005475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271661" w:rsidRPr="00C66F91" w:rsidRDefault="00271661" w:rsidP="005475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6F91">
              <w:rPr>
                <w:rFonts w:ascii="Times New Roman" w:hAnsi="Times New Roman" w:cs="Times New Roman"/>
                <w:b/>
                <w:bCs/>
              </w:rPr>
              <w:t xml:space="preserve">Практическое занятие </w:t>
            </w:r>
            <w:r w:rsidRPr="00C66F91">
              <w:rPr>
                <w:rFonts w:ascii="Times New Roman" w:hAnsi="Times New Roman" w:cs="Times New Roman"/>
                <w:b/>
                <w:color w:val="000000"/>
              </w:rPr>
              <w:t xml:space="preserve">№ 7. </w:t>
            </w:r>
            <w:r w:rsidRPr="00C66F91">
              <w:rPr>
                <w:rFonts w:ascii="Times New Roman" w:hAnsi="Times New Roman" w:cs="Times New Roman"/>
                <w:color w:val="000000"/>
              </w:rPr>
              <w:t>Применение определенных интегралов в решении прикладных задач.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 xml:space="preserve">           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71661" w:rsidRPr="00C66F91" w:rsidRDefault="00271661" w:rsidP="00DD39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113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271661" w:rsidRPr="00C66F91" w:rsidTr="00271661">
        <w:trPr>
          <w:trHeight w:val="23"/>
        </w:trPr>
        <w:tc>
          <w:tcPr>
            <w:tcW w:w="21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8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1661" w:rsidRPr="00C66F91" w:rsidRDefault="00271661" w:rsidP="005475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C66F91">
              <w:rPr>
                <w:rFonts w:ascii="Times New Roman" w:hAnsi="Times New Roman" w:cs="Times New Roman"/>
                <w:b/>
                <w:bCs/>
              </w:rPr>
              <w:t xml:space="preserve">Самостоятельная работа обучающихся </w:t>
            </w:r>
            <w:r w:rsidRPr="00C66F91">
              <w:rPr>
                <w:rFonts w:ascii="Times New Roman" w:hAnsi="Times New Roman" w:cs="Times New Roman"/>
              </w:rPr>
              <w:t>Работа над учебным материалом. Работа с вычислительными средствами. Решение задач и упражнений. Ответы на контрольные вопросы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71661" w:rsidRPr="00A36BAE" w:rsidRDefault="00271661" w:rsidP="00DD39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          7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71661" w:rsidRPr="00A36BAE" w:rsidRDefault="00271661" w:rsidP="00E96A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267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17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271661" w:rsidRPr="00C66F91" w:rsidTr="00965FB7">
        <w:trPr>
          <w:trHeight w:val="23"/>
        </w:trPr>
        <w:tc>
          <w:tcPr>
            <w:tcW w:w="21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8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1661" w:rsidRPr="00C66F91" w:rsidRDefault="00271661" w:rsidP="0054751B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C66F9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Тема 1.3. Обыкновенные дифференциальные уравнения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661" w:rsidRPr="00D354EE" w:rsidRDefault="00271661" w:rsidP="00DD39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/>
                <w:bCs/>
                <w:i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 xml:space="preserve">        10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71661" w:rsidRPr="00D354EE" w:rsidRDefault="00271661" w:rsidP="00DD39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267"/>
              <w:rPr>
                <w:rFonts w:ascii="Times New Roman" w:hAnsi="Times New Roman" w:cs="Times New Roman"/>
                <w:b/>
                <w:bCs/>
                <w:i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>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71661" w:rsidRPr="00CA09AE" w:rsidRDefault="00271661" w:rsidP="002047C2">
            <w:pPr>
              <w:keepNext/>
              <w:keepLines/>
              <w:contextualSpacing/>
              <w:jc w:val="center"/>
              <w:rPr>
                <w:rFonts w:ascii="Times New Roman" w:hAnsi="Times New Roman" w:cs="Times New Roman"/>
              </w:rPr>
            </w:pPr>
            <w:r w:rsidRPr="00CA09AE">
              <w:rPr>
                <w:rFonts w:ascii="Times New Roman" w:hAnsi="Times New Roman" w:cs="Times New Roman"/>
              </w:rPr>
              <w:t>С элементами дистанционного обучения</w:t>
            </w:r>
          </w:p>
        </w:tc>
      </w:tr>
      <w:tr w:rsidR="00271661" w:rsidRPr="00C66F91" w:rsidTr="00965FB7">
        <w:trPr>
          <w:trHeight w:val="23"/>
        </w:trPr>
        <w:tc>
          <w:tcPr>
            <w:tcW w:w="218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71661" w:rsidRPr="00C66F91" w:rsidRDefault="00271661" w:rsidP="005475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7855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71661" w:rsidRPr="00C66F91" w:rsidRDefault="00271661" w:rsidP="005475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6F91">
              <w:rPr>
                <w:rFonts w:ascii="Times New Roman" w:hAnsi="Times New Roman" w:cs="Times New Roman"/>
                <w:color w:val="000000"/>
              </w:rPr>
              <w:t>Задачи, приводящие к дифференциальным уравнениям. Дифференциальные уравнения с разделяющимися переменными. Общее и частное решение.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71661" w:rsidRPr="00A36BAE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           </w:t>
            </w:r>
            <w:r w:rsidRPr="00A36BAE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71661" w:rsidRPr="00A36BAE" w:rsidRDefault="00271661" w:rsidP="00DD39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7166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271661" w:rsidRPr="00C66F91" w:rsidTr="00965FB7">
        <w:trPr>
          <w:trHeight w:val="23"/>
        </w:trPr>
        <w:tc>
          <w:tcPr>
            <w:tcW w:w="218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71661" w:rsidRPr="00C66F91" w:rsidRDefault="00271661" w:rsidP="005475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6F91">
              <w:rPr>
                <w:rFonts w:ascii="Times New Roman" w:hAnsi="Times New Roman" w:cs="Times New Roman"/>
                <w:color w:val="000000"/>
              </w:rPr>
              <w:t>1</w:t>
            </w: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7855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71661" w:rsidRPr="00C66F91" w:rsidRDefault="00271661" w:rsidP="005475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6F91">
              <w:rPr>
                <w:rFonts w:ascii="Times New Roman" w:hAnsi="Times New Roman" w:cs="Times New Roman"/>
                <w:color w:val="000000"/>
              </w:rPr>
              <w:t>Линейные дифференциальные уравнения первого порядка.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71661" w:rsidRPr="00A36BAE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           </w:t>
            </w:r>
            <w:r w:rsidRPr="00A36BAE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71661" w:rsidRPr="00A36BAE" w:rsidRDefault="00271661" w:rsidP="00DD39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372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7166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271661" w:rsidRPr="00C66F91" w:rsidTr="00965FB7">
        <w:trPr>
          <w:trHeight w:val="23"/>
        </w:trPr>
        <w:tc>
          <w:tcPr>
            <w:tcW w:w="218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71661" w:rsidRPr="00C66F91" w:rsidRDefault="00271661" w:rsidP="005475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6F91">
              <w:rPr>
                <w:rFonts w:ascii="Times New Roman" w:hAnsi="Times New Roman" w:cs="Times New Roman"/>
                <w:color w:val="000000"/>
              </w:rPr>
              <w:t>1</w:t>
            </w: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7855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71661" w:rsidRPr="00C66F91" w:rsidRDefault="00271661" w:rsidP="005475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66F91">
              <w:rPr>
                <w:rFonts w:ascii="Times New Roman" w:hAnsi="Times New Roman" w:cs="Times New Roman"/>
                <w:color w:val="000000"/>
              </w:rPr>
              <w:t>Дифференциальные уравнения второго порядка. Линейные однородные дифференциальные уравнения второго порядка с постоянными коэффициентами.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71661" w:rsidRPr="00A36BAE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          </w:t>
            </w:r>
            <w:r w:rsidRPr="00A36BAE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71661" w:rsidRPr="00A36BAE" w:rsidRDefault="00271661" w:rsidP="00DD39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1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7166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271661" w:rsidRPr="00C66F91" w:rsidTr="00965FB7">
        <w:trPr>
          <w:trHeight w:val="23"/>
        </w:trPr>
        <w:tc>
          <w:tcPr>
            <w:tcW w:w="218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8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1661" w:rsidRPr="00C66F91" w:rsidRDefault="00271661" w:rsidP="005475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271661" w:rsidRPr="00C66F91" w:rsidRDefault="00271661" w:rsidP="005475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6F91">
              <w:rPr>
                <w:rFonts w:ascii="Times New Roman" w:hAnsi="Times New Roman" w:cs="Times New Roman"/>
                <w:b/>
                <w:bCs/>
              </w:rPr>
              <w:t xml:space="preserve">Практическое занятие </w:t>
            </w:r>
            <w:r w:rsidRPr="00C66F91">
              <w:rPr>
                <w:rFonts w:ascii="Times New Roman" w:hAnsi="Times New Roman" w:cs="Times New Roman"/>
                <w:b/>
                <w:color w:val="000000"/>
              </w:rPr>
              <w:t xml:space="preserve">№ 8. </w:t>
            </w:r>
            <w:r w:rsidRPr="00035DA8">
              <w:rPr>
                <w:rFonts w:ascii="Times New Roman" w:hAnsi="Times New Roman" w:cs="Times New Roman"/>
              </w:rPr>
              <w:t>Решение простейших дифференциальных уравнений первого порядка.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71661" w:rsidRPr="00A36BAE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          </w:t>
            </w:r>
            <w:r w:rsidRPr="00A36BAE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71661" w:rsidRPr="00A36BAE" w:rsidRDefault="00271661" w:rsidP="00DD39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372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271661" w:rsidRPr="00C66F91" w:rsidTr="00425354">
        <w:trPr>
          <w:trHeight w:val="23"/>
        </w:trPr>
        <w:tc>
          <w:tcPr>
            <w:tcW w:w="218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8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71661" w:rsidRPr="00C66F91" w:rsidRDefault="00271661" w:rsidP="005475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271661" w:rsidRDefault="00271661" w:rsidP="005475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6F91">
              <w:rPr>
                <w:rFonts w:ascii="Times New Roman" w:hAnsi="Times New Roman" w:cs="Times New Roman"/>
                <w:b/>
                <w:bCs/>
              </w:rPr>
              <w:t xml:space="preserve">Практическое занятие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C66F91">
              <w:rPr>
                <w:rFonts w:ascii="Times New Roman" w:hAnsi="Times New Roman" w:cs="Times New Roman"/>
                <w:b/>
                <w:color w:val="000000"/>
              </w:rPr>
              <w:t xml:space="preserve">№ 9. </w:t>
            </w:r>
            <w:r w:rsidRPr="00035DA8">
              <w:rPr>
                <w:rFonts w:ascii="Times New Roman" w:hAnsi="Times New Roman" w:cs="Times New Roman"/>
              </w:rPr>
              <w:t xml:space="preserve">Решение простейших дифференциальных уравнений </w:t>
            </w:r>
            <w:r>
              <w:rPr>
                <w:rFonts w:ascii="Times New Roman" w:hAnsi="Times New Roman" w:cs="Times New Roman"/>
              </w:rPr>
              <w:t>втор</w:t>
            </w:r>
            <w:r w:rsidRPr="00035DA8">
              <w:rPr>
                <w:rFonts w:ascii="Times New Roman" w:hAnsi="Times New Roman" w:cs="Times New Roman"/>
              </w:rPr>
              <w:t>ого порядка.</w:t>
            </w:r>
          </w:p>
          <w:p w:rsidR="00271661" w:rsidRPr="00C66F91" w:rsidRDefault="00271661" w:rsidP="005475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661" w:rsidRPr="00A36BAE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          </w:t>
            </w:r>
            <w:r w:rsidRPr="00A36BAE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71661" w:rsidRPr="00A36BAE" w:rsidRDefault="00271661" w:rsidP="00DD39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372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271661" w:rsidRPr="00C66F91" w:rsidTr="00425354">
        <w:trPr>
          <w:trHeight w:val="795"/>
        </w:trPr>
        <w:tc>
          <w:tcPr>
            <w:tcW w:w="218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8407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71661" w:rsidRPr="00C66F91" w:rsidRDefault="00271661" w:rsidP="005475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6F91">
              <w:rPr>
                <w:rFonts w:ascii="Times New Roman" w:hAnsi="Times New Roman" w:cs="Times New Roman"/>
                <w:b/>
                <w:bCs/>
              </w:rPr>
              <w:t xml:space="preserve">Самостоятельная работа обучающихся </w:t>
            </w:r>
            <w:r w:rsidRPr="00C66F91">
              <w:rPr>
                <w:rFonts w:ascii="Times New Roman" w:hAnsi="Times New Roman" w:cs="Times New Roman"/>
              </w:rPr>
              <w:t>Работа над учебным материалом. Работа с вычислительными средствами. Решение задач и упражнений. Ответы на контрольные вопросы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661" w:rsidRPr="00A36BAE" w:rsidRDefault="00271661" w:rsidP="00DD39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          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71661" w:rsidRPr="00A36BAE" w:rsidRDefault="00271661" w:rsidP="00DD39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372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271661" w:rsidRPr="00C66F91" w:rsidTr="00425354">
        <w:tc>
          <w:tcPr>
            <w:tcW w:w="2187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8407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71661" w:rsidRPr="00C66F91" w:rsidRDefault="00271661" w:rsidP="005475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661" w:rsidRDefault="00271661" w:rsidP="00DD39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71661" w:rsidRDefault="00271661" w:rsidP="00DD39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372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271661" w:rsidRPr="00C66F91" w:rsidTr="00255DC8">
        <w:trPr>
          <w:trHeight w:val="23"/>
        </w:trPr>
        <w:tc>
          <w:tcPr>
            <w:tcW w:w="2187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8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1661" w:rsidRPr="00C66F91" w:rsidRDefault="00271661" w:rsidP="0054751B">
            <w:pPr>
              <w:snapToGrid w:val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66F9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Тема 1.4. Последовательности и ряды.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71661" w:rsidRPr="00C66F91" w:rsidRDefault="00271661" w:rsidP="00573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/>
                <w:bCs/>
                <w:i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 xml:space="preserve">         6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71661" w:rsidRPr="00C66F91" w:rsidRDefault="00271661" w:rsidP="00DD39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282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71661" w:rsidRPr="00CA09AE" w:rsidRDefault="00271661" w:rsidP="002047C2">
            <w:pPr>
              <w:keepNext/>
              <w:keepLines/>
              <w:contextualSpacing/>
              <w:jc w:val="center"/>
              <w:rPr>
                <w:rFonts w:ascii="Times New Roman" w:hAnsi="Times New Roman" w:cs="Times New Roman"/>
              </w:rPr>
            </w:pPr>
            <w:r w:rsidRPr="00CA09AE">
              <w:rPr>
                <w:rFonts w:ascii="Times New Roman" w:hAnsi="Times New Roman" w:cs="Times New Roman"/>
              </w:rPr>
              <w:t>С элементами дистанционного обучения</w:t>
            </w:r>
          </w:p>
        </w:tc>
      </w:tr>
      <w:tr w:rsidR="00271661" w:rsidRPr="00C66F91" w:rsidTr="00255DC8">
        <w:trPr>
          <w:trHeight w:val="23"/>
        </w:trPr>
        <w:tc>
          <w:tcPr>
            <w:tcW w:w="218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5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71661" w:rsidRPr="00C66F91" w:rsidRDefault="00271661" w:rsidP="005475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82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71661" w:rsidRPr="00C66F91" w:rsidRDefault="00271661" w:rsidP="005475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6F91">
              <w:rPr>
                <w:rFonts w:ascii="Times New Roman" w:hAnsi="Times New Roman" w:cs="Times New Roman"/>
                <w:color w:val="000000"/>
              </w:rPr>
              <w:t>Последовательности. Числовые ряды. Сходимость и расходимость числовых рядов. Признак сходимости Даламбера. Знакопеременные ряды. Абсолютная и условная сходимости рядов.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71661" w:rsidRPr="00D354EE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           </w:t>
            </w:r>
            <w:r w:rsidRPr="00D354EE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71661" w:rsidRPr="00D354EE" w:rsidRDefault="00271661" w:rsidP="00DD39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1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7166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271661" w:rsidRPr="00C66F91" w:rsidTr="00255DC8">
        <w:trPr>
          <w:trHeight w:val="23"/>
        </w:trPr>
        <w:tc>
          <w:tcPr>
            <w:tcW w:w="218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5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71661" w:rsidRPr="00C66F91" w:rsidRDefault="00271661" w:rsidP="005475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782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71661" w:rsidRPr="00C66F91" w:rsidRDefault="00271661" w:rsidP="005475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6F91">
              <w:rPr>
                <w:rFonts w:ascii="Times New Roman" w:hAnsi="Times New Roman" w:cs="Times New Roman"/>
                <w:color w:val="000000"/>
              </w:rPr>
              <w:t>Функциональные ряды. Степенные ряды. Разложение элементарных функций в ряд  Маклорена.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71661" w:rsidRPr="00A36BAE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            </w:t>
            </w:r>
            <w:r w:rsidRPr="00A36BAE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71661" w:rsidRPr="00A36BAE" w:rsidRDefault="00271661" w:rsidP="00DD39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7166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271661" w:rsidRPr="00C66F91" w:rsidTr="00255DC8">
        <w:trPr>
          <w:trHeight w:val="403"/>
        </w:trPr>
        <w:tc>
          <w:tcPr>
            <w:tcW w:w="218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5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71661" w:rsidRPr="00C66F91" w:rsidRDefault="00271661" w:rsidP="005475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782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71661" w:rsidRPr="00C66F91" w:rsidRDefault="00271661" w:rsidP="000873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6F91">
              <w:rPr>
                <w:rFonts w:ascii="Times New Roman" w:hAnsi="Times New Roman" w:cs="Times New Roman"/>
                <w:color w:val="000000"/>
              </w:rPr>
              <w:t>Исследование рядов на сходимость. Разложение функций в ряд  Маклорена.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71661" w:rsidRPr="00A36BAE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            </w:t>
            </w:r>
            <w:r w:rsidRPr="00A36BAE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71661" w:rsidRPr="00A36BAE" w:rsidRDefault="00271661" w:rsidP="00DD39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7166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271661" w:rsidRPr="00C66F91" w:rsidTr="00CA09AE">
        <w:trPr>
          <w:trHeight w:val="545"/>
        </w:trPr>
        <w:tc>
          <w:tcPr>
            <w:tcW w:w="2187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71661" w:rsidRDefault="00271661" w:rsidP="005475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271661" w:rsidRDefault="00271661" w:rsidP="005475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71661" w:rsidRPr="00C66F91" w:rsidRDefault="00271661" w:rsidP="005475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741F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407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71661" w:rsidRDefault="00271661" w:rsidP="0054751B">
            <w:pPr>
              <w:autoSpaceDE w:val="0"/>
              <w:autoSpaceDN w:val="0"/>
              <w:adjustRightInd w:val="0"/>
              <w:spacing w:after="0" w:line="240" w:lineRule="auto"/>
              <w:ind w:left="105"/>
              <w:rPr>
                <w:rFonts w:ascii="Times New Roman" w:hAnsi="Times New Roman" w:cs="Times New Roman"/>
              </w:rPr>
            </w:pPr>
            <w:r w:rsidRPr="00C66F91">
              <w:rPr>
                <w:rFonts w:ascii="Times New Roman" w:hAnsi="Times New Roman" w:cs="Times New Roman"/>
                <w:b/>
                <w:bCs/>
              </w:rPr>
              <w:t xml:space="preserve">Самостоятельная работа обучающихся </w:t>
            </w:r>
            <w:r w:rsidRPr="00C66F91">
              <w:rPr>
                <w:rFonts w:ascii="Times New Roman" w:hAnsi="Times New Roman" w:cs="Times New Roman"/>
              </w:rPr>
              <w:t xml:space="preserve">Работа над учебным материалом. Работа с </w:t>
            </w:r>
            <w:r>
              <w:rPr>
                <w:rFonts w:ascii="Times New Roman" w:hAnsi="Times New Roman" w:cs="Times New Roman"/>
              </w:rPr>
              <w:t xml:space="preserve">     </w:t>
            </w:r>
          </w:p>
          <w:p w:rsidR="00271661" w:rsidRDefault="00271661" w:rsidP="0054751B">
            <w:pPr>
              <w:autoSpaceDE w:val="0"/>
              <w:autoSpaceDN w:val="0"/>
              <w:adjustRightInd w:val="0"/>
              <w:spacing w:after="0" w:line="240" w:lineRule="auto"/>
              <w:ind w:left="150"/>
              <w:rPr>
                <w:rFonts w:ascii="Times New Roman" w:hAnsi="Times New Roman" w:cs="Times New Roman"/>
              </w:rPr>
            </w:pPr>
            <w:r w:rsidRPr="00C66F91">
              <w:rPr>
                <w:rFonts w:ascii="Times New Roman" w:hAnsi="Times New Roman" w:cs="Times New Roman"/>
              </w:rPr>
              <w:t>вычислительными средствами. Решение задач и упражнений. Ответы на контрольные вопросы</w:t>
            </w:r>
            <w:r>
              <w:rPr>
                <w:rFonts w:ascii="Times New Roman" w:hAnsi="Times New Roman" w:cs="Times New Roman"/>
              </w:rPr>
              <w:t>,   подготовка</w:t>
            </w:r>
            <w:r w:rsidRPr="004741FC">
              <w:rPr>
                <w:rFonts w:ascii="Times New Roman" w:hAnsi="Times New Roman" w:cs="Times New Roman"/>
              </w:rPr>
              <w:t xml:space="preserve"> презентационных материалов</w:t>
            </w:r>
            <w:r>
              <w:rPr>
                <w:rFonts w:ascii="Times New Roman" w:hAnsi="Times New Roman" w:cs="Times New Roman"/>
              </w:rPr>
              <w:t xml:space="preserve">                 </w:t>
            </w:r>
            <w:r w:rsidRPr="004741F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                                                            </w:t>
            </w:r>
          </w:p>
          <w:p w:rsidR="00271661" w:rsidRPr="00C66F91" w:rsidRDefault="00271661" w:rsidP="005475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71661" w:rsidRPr="00A36BAE" w:rsidRDefault="00271661" w:rsidP="00573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            3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71661" w:rsidRPr="00A36BAE" w:rsidRDefault="00271661" w:rsidP="00DD39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342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7166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7166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271661" w:rsidRPr="00C66F91" w:rsidTr="00CA09AE">
        <w:trPr>
          <w:trHeight w:val="23"/>
        </w:trPr>
        <w:tc>
          <w:tcPr>
            <w:tcW w:w="2187" w:type="dxa"/>
            <w:vMerge w:val="restart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27166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A36BA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Дисциплинарный модуль 2.</w:t>
            </w:r>
          </w:p>
          <w:p w:rsidR="00271661" w:rsidRPr="00A36BAE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  <w:r w:rsidRPr="00A36BA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Основы дискретной математики</w:t>
            </w:r>
          </w:p>
        </w:tc>
        <w:tc>
          <w:tcPr>
            <w:tcW w:w="8407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71661" w:rsidRPr="00C66F91" w:rsidRDefault="00271661" w:rsidP="0054751B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C66F91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71661" w:rsidRPr="000F4BAB" w:rsidRDefault="00271661" w:rsidP="00573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6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71661" w:rsidRPr="000F4BAB" w:rsidRDefault="00271661" w:rsidP="00DD39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44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6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71661" w:rsidRPr="00CA09AE" w:rsidRDefault="00271661" w:rsidP="002047C2">
            <w:pPr>
              <w:keepNext/>
              <w:keepLines/>
              <w:contextualSpacing/>
              <w:jc w:val="center"/>
              <w:rPr>
                <w:rFonts w:ascii="Times New Roman" w:hAnsi="Times New Roman" w:cs="Times New Roman"/>
              </w:rPr>
            </w:pPr>
            <w:r w:rsidRPr="00CA09AE">
              <w:rPr>
                <w:rFonts w:ascii="Times New Roman" w:hAnsi="Times New Roman" w:cs="Times New Roman"/>
              </w:rPr>
              <w:t>С элементами дистанционного обучения</w:t>
            </w:r>
          </w:p>
        </w:tc>
      </w:tr>
      <w:tr w:rsidR="00271661" w:rsidRPr="00C66F91" w:rsidTr="00DD00D2">
        <w:trPr>
          <w:trHeight w:val="23"/>
        </w:trPr>
        <w:tc>
          <w:tcPr>
            <w:tcW w:w="2187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407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</w:rPr>
            </w:pPr>
            <w:r w:rsidRPr="00C66F9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Тема 2.1. Множества и отношения.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71661" w:rsidRPr="00B64363" w:rsidRDefault="00271661" w:rsidP="00573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         4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71661" w:rsidRPr="00B64363" w:rsidRDefault="00271661" w:rsidP="00DD39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462"/>
              <w:jc w:val="both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13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271661" w:rsidRPr="00C66F91" w:rsidTr="00DD00D2">
        <w:trPr>
          <w:trHeight w:val="23"/>
        </w:trPr>
        <w:tc>
          <w:tcPr>
            <w:tcW w:w="2187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56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71661" w:rsidRPr="00C66F91" w:rsidRDefault="00271661" w:rsidP="005475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78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1661" w:rsidRPr="00C66F91" w:rsidRDefault="00271661" w:rsidP="005475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6F91">
              <w:rPr>
                <w:rFonts w:ascii="Times New Roman" w:hAnsi="Times New Roman" w:cs="Times New Roman"/>
                <w:color w:val="000000"/>
              </w:rPr>
              <w:t>Элементы и множества. Задание множеств. Операции над множествами. Свойства операций над множествами. Отношения. Свойства отношений.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 xml:space="preserve">           </w:t>
            </w:r>
            <w:r w:rsidRPr="00C66F91">
              <w:rPr>
                <w:rFonts w:ascii="Times New Roman" w:hAnsi="Times New Roman" w:cs="Times New Roman"/>
                <w:bCs/>
                <w:i/>
              </w:rPr>
              <w:t>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71661" w:rsidRPr="00C66F91" w:rsidRDefault="00271661" w:rsidP="00DD39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  <w:r w:rsidRPr="00C66F91">
              <w:rPr>
                <w:rFonts w:ascii="Times New Roman" w:hAnsi="Times New Roman" w:cs="Times New Roman"/>
                <w:bCs/>
                <w:i/>
              </w:rPr>
              <w:t>1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271661" w:rsidRPr="00C66F91" w:rsidTr="00DD00D2">
        <w:trPr>
          <w:trHeight w:val="23"/>
        </w:trPr>
        <w:tc>
          <w:tcPr>
            <w:tcW w:w="2187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8407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71661" w:rsidRPr="00C66F91" w:rsidRDefault="00271661" w:rsidP="005475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6F91">
              <w:rPr>
                <w:rFonts w:ascii="Times New Roman" w:hAnsi="Times New Roman" w:cs="Times New Roman"/>
                <w:b/>
                <w:bCs/>
              </w:rPr>
              <w:t xml:space="preserve">Практическое занятие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C47119">
              <w:rPr>
                <w:rFonts w:ascii="Times New Roman" w:hAnsi="Times New Roman" w:cs="Times New Roman"/>
                <w:b/>
                <w:color w:val="000000"/>
              </w:rPr>
              <w:t>№</w:t>
            </w:r>
            <w:r>
              <w:rPr>
                <w:rFonts w:ascii="Times New Roman" w:hAnsi="Times New Roman" w:cs="Times New Roman"/>
                <w:b/>
                <w:color w:val="000000"/>
              </w:rPr>
              <w:t xml:space="preserve"> 10. </w:t>
            </w:r>
            <w:r>
              <w:rPr>
                <w:rFonts w:ascii="Times New Roman" w:hAnsi="Times New Roman" w:cs="Times New Roman"/>
                <w:color w:val="000000"/>
              </w:rPr>
              <w:t>Выполнение операций над множествами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 xml:space="preserve">           </w:t>
            </w:r>
            <w:r w:rsidRPr="00C66F91">
              <w:rPr>
                <w:rFonts w:ascii="Times New Roman" w:hAnsi="Times New Roman" w:cs="Times New Roman"/>
                <w:bCs/>
                <w:i/>
              </w:rPr>
              <w:t>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71661" w:rsidRPr="00C66F91" w:rsidRDefault="00271661" w:rsidP="00DD39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113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271661" w:rsidRPr="00C66F91" w:rsidTr="00CA09AE">
        <w:trPr>
          <w:trHeight w:val="23"/>
        </w:trPr>
        <w:tc>
          <w:tcPr>
            <w:tcW w:w="2187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8407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71661" w:rsidRPr="00C66F91" w:rsidRDefault="00271661" w:rsidP="0054751B">
            <w:pPr>
              <w:autoSpaceDE w:val="0"/>
              <w:autoSpaceDN w:val="0"/>
              <w:adjustRightInd w:val="0"/>
              <w:spacing w:after="0" w:line="240" w:lineRule="auto"/>
              <w:ind w:left="105"/>
              <w:rPr>
                <w:rFonts w:ascii="Times New Roman" w:hAnsi="Times New Roman" w:cs="Times New Roman"/>
              </w:rPr>
            </w:pPr>
            <w:r w:rsidRPr="00C66F91">
              <w:rPr>
                <w:rFonts w:ascii="Times New Roman" w:hAnsi="Times New Roman" w:cs="Times New Roman"/>
                <w:b/>
                <w:bCs/>
              </w:rPr>
              <w:t xml:space="preserve">Самостоятельная работа обучающихся </w:t>
            </w:r>
            <w:r w:rsidRPr="00C66F91">
              <w:rPr>
                <w:rFonts w:ascii="Times New Roman" w:hAnsi="Times New Roman" w:cs="Times New Roman"/>
              </w:rPr>
              <w:t xml:space="preserve">Работа над учебным материалом. </w:t>
            </w:r>
          </w:p>
          <w:p w:rsidR="00271661" w:rsidRDefault="00271661" w:rsidP="0054751B">
            <w:pPr>
              <w:autoSpaceDE w:val="0"/>
              <w:autoSpaceDN w:val="0"/>
              <w:adjustRightInd w:val="0"/>
              <w:spacing w:after="0" w:line="240" w:lineRule="auto"/>
              <w:ind w:left="150"/>
              <w:rPr>
                <w:rFonts w:ascii="Times New Roman" w:hAnsi="Times New Roman" w:cs="Times New Roman"/>
              </w:rPr>
            </w:pPr>
            <w:r w:rsidRPr="00C66F91">
              <w:rPr>
                <w:rFonts w:ascii="Times New Roman" w:hAnsi="Times New Roman" w:cs="Times New Roman"/>
              </w:rPr>
              <w:t>Решение задач и упражнений. Ответы на контрольные вопросы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271661" w:rsidRPr="00C66F91" w:rsidRDefault="00271661" w:rsidP="005475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 xml:space="preserve">           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71661" w:rsidRPr="00C66F91" w:rsidRDefault="00271661" w:rsidP="00DD39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342"/>
              <w:jc w:val="both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6</w:t>
            </w:r>
          </w:p>
        </w:tc>
        <w:tc>
          <w:tcPr>
            <w:tcW w:w="1136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271661" w:rsidRPr="00C66F91" w:rsidTr="00CA09AE">
        <w:trPr>
          <w:trHeight w:val="23"/>
        </w:trPr>
        <w:tc>
          <w:tcPr>
            <w:tcW w:w="2187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8407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71661" w:rsidRPr="00C66F91" w:rsidRDefault="00271661" w:rsidP="005475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6F9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Тема 2.2. Графы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71661" w:rsidRPr="00D354EE" w:rsidRDefault="00271661" w:rsidP="00573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b/>
                <w:bCs/>
                <w:i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 xml:space="preserve">           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71661" w:rsidRPr="00D354EE" w:rsidRDefault="00271661" w:rsidP="00DD39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342"/>
              <w:jc w:val="both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113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71661" w:rsidRPr="00CA09AE" w:rsidRDefault="00271661" w:rsidP="002047C2">
            <w:pPr>
              <w:keepNext/>
              <w:keepLines/>
              <w:contextualSpacing/>
              <w:jc w:val="center"/>
              <w:rPr>
                <w:rFonts w:ascii="Times New Roman" w:hAnsi="Times New Roman" w:cs="Times New Roman"/>
              </w:rPr>
            </w:pPr>
            <w:r w:rsidRPr="00CA09AE">
              <w:rPr>
                <w:rFonts w:ascii="Times New Roman" w:hAnsi="Times New Roman" w:cs="Times New Roman"/>
              </w:rPr>
              <w:t>С элементами дистанционного обучения</w:t>
            </w:r>
          </w:p>
        </w:tc>
      </w:tr>
      <w:tr w:rsidR="00271661" w:rsidRPr="00C66F91" w:rsidTr="00E53259">
        <w:trPr>
          <w:trHeight w:val="23"/>
        </w:trPr>
        <w:tc>
          <w:tcPr>
            <w:tcW w:w="2187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8407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71661" w:rsidRPr="00C66F91" w:rsidRDefault="00271661" w:rsidP="005475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271661" w:rsidRPr="00C66F91" w:rsidRDefault="00271661" w:rsidP="005475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6F91">
              <w:rPr>
                <w:rFonts w:ascii="Times New Roman" w:hAnsi="Times New Roman" w:cs="Times New Roman"/>
                <w:b/>
                <w:bCs/>
              </w:rPr>
              <w:t xml:space="preserve">Практическое занятие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C66F91">
              <w:rPr>
                <w:rFonts w:ascii="Times New Roman" w:hAnsi="Times New Roman" w:cs="Times New Roman"/>
                <w:b/>
                <w:color w:val="000000"/>
              </w:rPr>
              <w:t xml:space="preserve">№ 11. </w:t>
            </w:r>
            <w:r w:rsidRPr="00C66F91">
              <w:rPr>
                <w:rFonts w:ascii="Times New Roman" w:hAnsi="Times New Roman" w:cs="Times New Roman"/>
                <w:color w:val="000000"/>
              </w:rPr>
              <w:t>Виды графов и операции над ними.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 xml:space="preserve">           </w:t>
            </w:r>
            <w:r w:rsidRPr="00C66F91">
              <w:rPr>
                <w:rFonts w:ascii="Times New Roman" w:hAnsi="Times New Roman" w:cs="Times New Roman"/>
                <w:bCs/>
                <w:i/>
              </w:rPr>
              <w:t>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71661" w:rsidRPr="00C66F91" w:rsidRDefault="00271661" w:rsidP="00DD39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1136" w:type="dxa"/>
            <w:tcBorders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271661" w:rsidRPr="00C66F91" w:rsidTr="00CA09AE">
        <w:trPr>
          <w:trHeight w:val="23"/>
        </w:trPr>
        <w:tc>
          <w:tcPr>
            <w:tcW w:w="2187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8407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71661" w:rsidRPr="00C66F91" w:rsidRDefault="00271661" w:rsidP="00573A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6F91">
              <w:rPr>
                <w:rFonts w:ascii="Times New Roman" w:hAnsi="Times New Roman" w:cs="Times New Roman"/>
                <w:b/>
                <w:bCs/>
              </w:rPr>
              <w:t>Самостоятельная работа обучающихся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. </w:t>
            </w:r>
            <w:r w:rsidRPr="00C66F9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C66F91">
              <w:rPr>
                <w:rFonts w:ascii="Times New Roman" w:hAnsi="Times New Roman" w:cs="Times New Roman"/>
              </w:rPr>
              <w:t>Работа над учебным материалом.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 xml:space="preserve">           1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71661" w:rsidRPr="00C66F91" w:rsidRDefault="00271661" w:rsidP="00DD39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297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3</w:t>
            </w:r>
          </w:p>
        </w:tc>
        <w:tc>
          <w:tcPr>
            <w:tcW w:w="1136" w:type="dxa"/>
            <w:tcBorders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271661" w:rsidRPr="00C66F91" w:rsidTr="00CA09AE">
        <w:trPr>
          <w:trHeight w:val="23"/>
        </w:trPr>
        <w:tc>
          <w:tcPr>
            <w:tcW w:w="2187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27166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C66F9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Дисциплинарный модуль 3. </w:t>
            </w:r>
          </w:p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C66F9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Основы теории вероятностей и математической </w:t>
            </w:r>
            <w:r w:rsidRPr="00C66F9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lastRenderedPageBreak/>
              <w:t>статистики.</w:t>
            </w:r>
          </w:p>
        </w:tc>
        <w:tc>
          <w:tcPr>
            <w:tcW w:w="8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1661" w:rsidRDefault="00271661" w:rsidP="005475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C66F91">
              <w:rPr>
                <w:rFonts w:ascii="Times New Roman" w:hAnsi="Times New Roman" w:cs="Times New Roman"/>
                <w:b/>
                <w:bCs/>
              </w:rPr>
              <w:lastRenderedPageBreak/>
              <w:t>Содержание учебного материала</w:t>
            </w:r>
          </w:p>
          <w:p w:rsidR="00271661" w:rsidRPr="00C66F91" w:rsidRDefault="00271661" w:rsidP="005475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71661" w:rsidRPr="000F4BAB" w:rsidRDefault="00271661" w:rsidP="00573A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    6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71661" w:rsidRPr="000F4BAB" w:rsidRDefault="00271661" w:rsidP="00DD39D2">
            <w:pPr>
              <w:autoSpaceDE w:val="0"/>
              <w:autoSpaceDN w:val="0"/>
              <w:adjustRightInd w:val="0"/>
              <w:spacing w:after="0" w:line="240" w:lineRule="auto"/>
              <w:ind w:left="267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6" w:type="dxa"/>
            <w:tcBorders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271661" w:rsidRPr="00C66F91" w:rsidTr="000F404D">
        <w:trPr>
          <w:trHeight w:val="23"/>
        </w:trPr>
        <w:tc>
          <w:tcPr>
            <w:tcW w:w="218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1661" w:rsidRDefault="00271661" w:rsidP="005475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C66F9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Тема3.1. Основы теории вероятностей.</w:t>
            </w:r>
          </w:p>
          <w:p w:rsidR="00271661" w:rsidRPr="00C66F91" w:rsidRDefault="00271661" w:rsidP="005475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71661" w:rsidRPr="00C66F91" w:rsidRDefault="00271661" w:rsidP="00573A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          4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71661" w:rsidRPr="00C66F91" w:rsidRDefault="00271661" w:rsidP="00DD39D2">
            <w:pPr>
              <w:autoSpaceDE w:val="0"/>
              <w:autoSpaceDN w:val="0"/>
              <w:adjustRightInd w:val="0"/>
              <w:spacing w:after="0" w:line="240" w:lineRule="auto"/>
              <w:ind w:left="297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271661" w:rsidRPr="00CA09AE" w:rsidRDefault="00271661" w:rsidP="002047C2">
            <w:pPr>
              <w:keepNext/>
              <w:keepLines/>
              <w:contextualSpacing/>
              <w:jc w:val="center"/>
              <w:rPr>
                <w:rFonts w:ascii="Times New Roman" w:hAnsi="Times New Roman" w:cs="Times New Roman"/>
              </w:rPr>
            </w:pPr>
            <w:r w:rsidRPr="00CA09AE">
              <w:rPr>
                <w:rFonts w:ascii="Times New Roman" w:hAnsi="Times New Roman" w:cs="Times New Roman"/>
              </w:rPr>
              <w:t>С элементами дистанционного обучения</w:t>
            </w:r>
          </w:p>
        </w:tc>
      </w:tr>
      <w:tr w:rsidR="00271661" w:rsidRPr="00C66F91" w:rsidTr="000F404D">
        <w:trPr>
          <w:trHeight w:val="23"/>
        </w:trPr>
        <w:tc>
          <w:tcPr>
            <w:tcW w:w="2187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7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1661" w:rsidRPr="00C66F91" w:rsidRDefault="00271661" w:rsidP="005475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7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1661" w:rsidRPr="00C66F91" w:rsidRDefault="00271661" w:rsidP="005475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6F91">
              <w:rPr>
                <w:rFonts w:ascii="Times New Roman" w:hAnsi="Times New Roman" w:cs="Times New Roman"/>
                <w:color w:val="000000"/>
              </w:rPr>
              <w:t>Понятие события и вероятности события. Достоверные и невозможные события. Классическое определение вероятности. Теорема сложения вероятностей. Теорема умножения вероятностей.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 xml:space="preserve">            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71661" w:rsidRPr="00C66F91" w:rsidRDefault="00271661" w:rsidP="00116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387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2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  <w:r w:rsidRPr="00C66F91">
              <w:rPr>
                <w:rFonts w:ascii="Times New Roman" w:hAnsi="Times New Roman" w:cs="Times New Roman"/>
                <w:bCs/>
                <w:i/>
              </w:rPr>
              <w:t>1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271661" w:rsidRPr="00C66F91" w:rsidTr="000F404D">
        <w:trPr>
          <w:trHeight w:val="23"/>
        </w:trPr>
        <w:tc>
          <w:tcPr>
            <w:tcW w:w="2187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8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1661" w:rsidRPr="00C66F91" w:rsidRDefault="00271661" w:rsidP="005475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6F91">
              <w:rPr>
                <w:rFonts w:ascii="Times New Roman" w:hAnsi="Times New Roman" w:cs="Times New Roman"/>
                <w:b/>
                <w:bCs/>
              </w:rPr>
              <w:t xml:space="preserve">Практическое занятие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C66F91">
              <w:rPr>
                <w:rFonts w:ascii="Times New Roman" w:hAnsi="Times New Roman" w:cs="Times New Roman"/>
                <w:b/>
                <w:color w:val="000000"/>
              </w:rPr>
              <w:t xml:space="preserve">№ 12. </w:t>
            </w:r>
            <w:r w:rsidRPr="00C66F91">
              <w:rPr>
                <w:rFonts w:ascii="Times New Roman" w:hAnsi="Times New Roman" w:cs="Times New Roman"/>
                <w:color w:val="000000"/>
              </w:rPr>
              <w:t>Решение задач на определение вероятности.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 xml:space="preserve">            </w:t>
            </w:r>
            <w:r w:rsidRPr="00C66F91">
              <w:rPr>
                <w:rFonts w:ascii="Times New Roman" w:hAnsi="Times New Roman" w:cs="Times New Roman"/>
                <w:bCs/>
                <w:i/>
              </w:rPr>
              <w:t>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71661" w:rsidRPr="00C66F91" w:rsidRDefault="00271661" w:rsidP="00116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271661" w:rsidRPr="00C66F91" w:rsidTr="000F404D">
        <w:trPr>
          <w:trHeight w:val="23"/>
        </w:trPr>
        <w:tc>
          <w:tcPr>
            <w:tcW w:w="2187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8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1661" w:rsidRPr="00C66F91" w:rsidRDefault="00271661" w:rsidP="005475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741FC">
              <w:rPr>
                <w:rFonts w:ascii="Times New Roman" w:hAnsi="Times New Roman" w:cs="Times New Roman"/>
                <w:b/>
                <w:bCs/>
              </w:rPr>
              <w:t xml:space="preserve">Самостоятельная работа обучающихся </w:t>
            </w:r>
            <w:r w:rsidRPr="004741FC">
              <w:rPr>
                <w:rFonts w:ascii="Times New Roman" w:hAnsi="Times New Roman" w:cs="Times New Roman"/>
              </w:rPr>
              <w:t>Работа над учебным материалом, учебно-исследовательская работа «Математика в профессиональной деятельности»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71661" w:rsidRPr="00C66F91" w:rsidRDefault="00271661" w:rsidP="00573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 xml:space="preserve">            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71661" w:rsidRPr="00C66F91" w:rsidRDefault="00271661" w:rsidP="00116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162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113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271661" w:rsidRPr="00C66F91" w:rsidTr="000F404D">
        <w:trPr>
          <w:trHeight w:val="23"/>
        </w:trPr>
        <w:tc>
          <w:tcPr>
            <w:tcW w:w="2187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7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1661" w:rsidRPr="00C66F91" w:rsidRDefault="00271661" w:rsidP="005475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1661" w:rsidRPr="00C66F91" w:rsidRDefault="00271661" w:rsidP="005475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6F9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Тема3.2. Основы математической статистики.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71661" w:rsidRPr="00C01B92" w:rsidRDefault="00271661" w:rsidP="00573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/>
                <w:bCs/>
                <w:i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 xml:space="preserve">           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71661" w:rsidRPr="00C01B92" w:rsidRDefault="00271661" w:rsidP="00116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222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113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271661" w:rsidRPr="00C66F91" w:rsidTr="000F404D">
        <w:trPr>
          <w:trHeight w:val="23"/>
        </w:trPr>
        <w:tc>
          <w:tcPr>
            <w:tcW w:w="2187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7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1661" w:rsidRPr="00C66F91" w:rsidRDefault="00271661" w:rsidP="005475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7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1661" w:rsidRPr="00C66F91" w:rsidRDefault="00271661" w:rsidP="005475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6F91">
              <w:rPr>
                <w:rFonts w:ascii="Times New Roman" w:hAnsi="Times New Roman" w:cs="Times New Roman"/>
                <w:color w:val="000000"/>
              </w:rPr>
              <w:t>Случайная величина. Функция ее распред</w:t>
            </w:r>
            <w:r>
              <w:rPr>
                <w:rFonts w:ascii="Times New Roman" w:hAnsi="Times New Roman" w:cs="Times New Roman"/>
                <w:color w:val="000000"/>
              </w:rPr>
              <w:t>еления. Математическое ожидание дискретной</w:t>
            </w:r>
            <w:r w:rsidRPr="00C66F91">
              <w:rPr>
                <w:rFonts w:ascii="Times New Roman" w:hAnsi="Times New Roman" w:cs="Times New Roman"/>
                <w:color w:val="000000"/>
              </w:rPr>
              <w:t xml:space="preserve"> случайной величины. Среднее квадратичное отклонение случайной величины.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 xml:space="preserve">           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71661" w:rsidRPr="00C66F91" w:rsidRDefault="00271661" w:rsidP="00116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1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7166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271661" w:rsidRPr="00C66F91" w:rsidTr="00CA09AE">
        <w:trPr>
          <w:trHeight w:val="23"/>
        </w:trPr>
        <w:tc>
          <w:tcPr>
            <w:tcW w:w="2187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7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1661" w:rsidRPr="00C66F91" w:rsidRDefault="00271661" w:rsidP="005475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1661" w:rsidRPr="00C66F91" w:rsidRDefault="00271661" w:rsidP="005475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741FC">
              <w:rPr>
                <w:rFonts w:ascii="Times New Roman" w:hAnsi="Times New Roman" w:cs="Times New Roman"/>
                <w:b/>
                <w:bCs/>
              </w:rPr>
              <w:t xml:space="preserve">Самостоятельная работа обучающихся </w:t>
            </w:r>
            <w:r w:rsidRPr="004741FC">
              <w:rPr>
                <w:rFonts w:ascii="Times New Roman" w:hAnsi="Times New Roman" w:cs="Times New Roman"/>
              </w:rPr>
              <w:t>Работа над учебным материалом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 xml:space="preserve">           1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71661" w:rsidRPr="00C66F91" w:rsidRDefault="00271661" w:rsidP="00116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222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3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271661" w:rsidRPr="00C66F91" w:rsidTr="00CA09AE">
        <w:trPr>
          <w:trHeight w:val="23"/>
        </w:trPr>
        <w:tc>
          <w:tcPr>
            <w:tcW w:w="2187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C66F9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Дисциплинарный модуль 4. Численные методы.</w:t>
            </w:r>
          </w:p>
        </w:tc>
        <w:tc>
          <w:tcPr>
            <w:tcW w:w="8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C66F91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71661" w:rsidRPr="000F4BAB" w:rsidRDefault="00271661" w:rsidP="00573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6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71661" w:rsidRPr="000F4BAB" w:rsidRDefault="00271661" w:rsidP="00116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7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271661" w:rsidRPr="00CA09AE" w:rsidRDefault="00271661" w:rsidP="002047C2">
            <w:pPr>
              <w:keepNext/>
              <w:keepLines/>
              <w:contextualSpacing/>
              <w:jc w:val="center"/>
              <w:rPr>
                <w:rFonts w:ascii="Times New Roman" w:hAnsi="Times New Roman" w:cs="Times New Roman"/>
              </w:rPr>
            </w:pPr>
            <w:r w:rsidRPr="00CA09AE">
              <w:rPr>
                <w:rFonts w:ascii="Times New Roman" w:hAnsi="Times New Roman" w:cs="Times New Roman"/>
              </w:rPr>
              <w:t>С элементами дистанционного обучения</w:t>
            </w:r>
          </w:p>
        </w:tc>
      </w:tr>
      <w:tr w:rsidR="00271661" w:rsidRPr="00C66F91" w:rsidTr="00FF6AB1">
        <w:trPr>
          <w:trHeight w:val="23"/>
        </w:trPr>
        <w:tc>
          <w:tcPr>
            <w:tcW w:w="218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</w:rPr>
            </w:pPr>
            <w:r w:rsidRPr="00C66F9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Тема 4.1. Численное дифференцирование и интегрирование.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71661" w:rsidRPr="00B64363" w:rsidRDefault="00271661" w:rsidP="00573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           4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71661" w:rsidRPr="00B64363" w:rsidRDefault="00271661" w:rsidP="00116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327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13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271661" w:rsidRPr="00C66F91" w:rsidTr="00FF6AB1">
        <w:trPr>
          <w:trHeight w:val="23"/>
        </w:trPr>
        <w:tc>
          <w:tcPr>
            <w:tcW w:w="2187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7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1661" w:rsidRPr="00C66F91" w:rsidRDefault="00271661" w:rsidP="005475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7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1661" w:rsidRPr="00C66F91" w:rsidRDefault="00271661" w:rsidP="005475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6F91">
              <w:rPr>
                <w:rFonts w:ascii="Times New Roman" w:eastAsia="Times New Roman" w:hAnsi="Times New Roman" w:cs="Times New Roman"/>
                <w:bCs/>
                <w:color w:val="000000"/>
              </w:rPr>
              <w:t>Численное дифференцирование. Погрешность в определении производной. Численное интегрирование. Абсолютная погрешность при численном интегрировании.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 xml:space="preserve">           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71661" w:rsidRPr="00C66F91" w:rsidRDefault="00271661" w:rsidP="00116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  <w:r w:rsidRPr="00C66F91">
              <w:rPr>
                <w:rFonts w:ascii="Times New Roman" w:hAnsi="Times New Roman" w:cs="Times New Roman"/>
                <w:bCs/>
                <w:i/>
              </w:rPr>
              <w:t>1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271661" w:rsidRPr="00C66F91" w:rsidTr="00FF6AB1">
        <w:trPr>
          <w:trHeight w:val="23"/>
        </w:trPr>
        <w:tc>
          <w:tcPr>
            <w:tcW w:w="2187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8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1661" w:rsidRPr="00C66F91" w:rsidRDefault="00271661" w:rsidP="005475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6F91">
              <w:rPr>
                <w:rFonts w:ascii="Times New Roman" w:hAnsi="Times New Roman" w:cs="Times New Roman"/>
                <w:b/>
                <w:bCs/>
              </w:rPr>
              <w:t xml:space="preserve">Практическое занятие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C66F91">
              <w:rPr>
                <w:rFonts w:ascii="Times New Roman" w:hAnsi="Times New Roman" w:cs="Times New Roman"/>
                <w:b/>
                <w:color w:val="000000"/>
              </w:rPr>
              <w:t xml:space="preserve">13. </w:t>
            </w:r>
            <w:r w:rsidRPr="00C66F91">
              <w:rPr>
                <w:rFonts w:ascii="Times New Roman" w:hAnsi="Times New Roman" w:cs="Times New Roman"/>
                <w:color w:val="000000"/>
              </w:rPr>
              <w:t>Вычисление определенных интегралов по формулам прямоугольников, трапеций, формуле Симпсона.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 xml:space="preserve">          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71661" w:rsidRPr="00C66F91" w:rsidRDefault="00271661" w:rsidP="00116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113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271661" w:rsidRPr="00C66F91" w:rsidTr="00CA09AE">
        <w:trPr>
          <w:trHeight w:val="23"/>
        </w:trPr>
        <w:tc>
          <w:tcPr>
            <w:tcW w:w="2187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8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1661" w:rsidRDefault="00271661" w:rsidP="005475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66F91">
              <w:rPr>
                <w:rFonts w:ascii="Times New Roman" w:hAnsi="Times New Roman" w:cs="Times New Roman"/>
                <w:b/>
                <w:bCs/>
              </w:rPr>
              <w:t xml:space="preserve">Самостоятельная работа обучающихся </w:t>
            </w:r>
            <w:r w:rsidRPr="00C66F91">
              <w:rPr>
                <w:rFonts w:ascii="Times New Roman" w:hAnsi="Times New Roman" w:cs="Times New Roman"/>
              </w:rPr>
              <w:t xml:space="preserve">Работа над учебным материалом. Работа с </w:t>
            </w:r>
            <w:r>
              <w:rPr>
                <w:rFonts w:ascii="Times New Roman" w:hAnsi="Times New Roman" w:cs="Times New Roman"/>
              </w:rPr>
              <w:t xml:space="preserve">     </w:t>
            </w:r>
          </w:p>
          <w:p w:rsidR="00271661" w:rsidRPr="00C66F91" w:rsidRDefault="00271661" w:rsidP="005475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6F91">
              <w:rPr>
                <w:rFonts w:ascii="Times New Roman" w:hAnsi="Times New Roman" w:cs="Times New Roman"/>
              </w:rPr>
              <w:t>вычислительными средствами. Решение задач и упражнений. Ответы на контрольные вопросы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71661" w:rsidRPr="00C66F91" w:rsidRDefault="00271661" w:rsidP="00573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 xml:space="preserve">          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71661" w:rsidRPr="00C66F91" w:rsidRDefault="00271661" w:rsidP="00116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267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7</w:t>
            </w:r>
          </w:p>
        </w:tc>
        <w:tc>
          <w:tcPr>
            <w:tcW w:w="113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271661" w:rsidRPr="00C66F91" w:rsidTr="00D55C3C">
        <w:trPr>
          <w:trHeight w:val="23"/>
        </w:trPr>
        <w:tc>
          <w:tcPr>
            <w:tcW w:w="2187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8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1661" w:rsidRPr="00C66F91" w:rsidRDefault="00271661" w:rsidP="005475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6F9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Тема 4.2. Численное решение обыкновенных дифференциальных уравнений.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71661" w:rsidRPr="00C01B92" w:rsidRDefault="00271661" w:rsidP="00573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/>
                <w:bCs/>
                <w:i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 xml:space="preserve">          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71661" w:rsidRPr="00C01B92" w:rsidRDefault="00271661" w:rsidP="00CA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687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71661" w:rsidRPr="00CA09AE" w:rsidRDefault="00271661" w:rsidP="002047C2">
            <w:pPr>
              <w:keepNext/>
              <w:keepLines/>
              <w:contextualSpacing/>
              <w:jc w:val="center"/>
              <w:rPr>
                <w:rFonts w:ascii="Times New Roman" w:hAnsi="Times New Roman" w:cs="Times New Roman"/>
              </w:rPr>
            </w:pPr>
            <w:r w:rsidRPr="00CA09AE">
              <w:rPr>
                <w:rFonts w:ascii="Times New Roman" w:hAnsi="Times New Roman" w:cs="Times New Roman"/>
              </w:rPr>
              <w:t>С элементами дистанционного обучения</w:t>
            </w:r>
          </w:p>
        </w:tc>
      </w:tr>
      <w:tr w:rsidR="00271661" w:rsidRPr="00C66F91" w:rsidTr="00D55C3C">
        <w:trPr>
          <w:trHeight w:val="23"/>
        </w:trPr>
        <w:tc>
          <w:tcPr>
            <w:tcW w:w="2187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7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1661" w:rsidRPr="00C66F91" w:rsidRDefault="00271661" w:rsidP="005475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19</w:t>
            </w:r>
          </w:p>
        </w:tc>
        <w:tc>
          <w:tcPr>
            <w:tcW w:w="7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1661" w:rsidRDefault="00271661" w:rsidP="005475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6F91">
              <w:rPr>
                <w:rFonts w:ascii="Times New Roman" w:hAnsi="Times New Roman" w:cs="Times New Roman"/>
                <w:color w:val="000000"/>
              </w:rPr>
              <w:t>Построение интегральной кривой. Метод Эйлера.</w:t>
            </w:r>
          </w:p>
          <w:p w:rsidR="00271661" w:rsidRPr="00C66F91" w:rsidRDefault="00271661" w:rsidP="005475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 xml:space="preserve">          </w:t>
            </w:r>
            <w:r w:rsidRPr="00C66F91">
              <w:rPr>
                <w:rFonts w:ascii="Times New Roman" w:hAnsi="Times New Roman" w:cs="Times New Roman"/>
                <w:bCs/>
                <w:i/>
              </w:rPr>
              <w:t>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71661" w:rsidRPr="00C66F91" w:rsidRDefault="00271661" w:rsidP="00CA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  <w:r w:rsidRPr="00C66F91">
              <w:rPr>
                <w:rFonts w:ascii="Times New Roman" w:hAnsi="Times New Roman" w:cs="Times New Roman"/>
                <w:bCs/>
                <w:i/>
              </w:rPr>
              <w:t>1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271661" w:rsidRPr="00C66F91" w:rsidTr="00CA09AE">
        <w:trPr>
          <w:trHeight w:val="271"/>
        </w:trPr>
        <w:tc>
          <w:tcPr>
            <w:tcW w:w="218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8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1661" w:rsidRPr="00C66F91" w:rsidRDefault="00271661" w:rsidP="0054751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66F91">
              <w:rPr>
                <w:rFonts w:ascii="Times New Roman" w:hAnsi="Times New Roman" w:cs="Times New Roman"/>
                <w:b/>
                <w:bCs/>
              </w:rPr>
              <w:t xml:space="preserve">Самостоятельная работа обучающихся </w:t>
            </w:r>
            <w:r w:rsidRPr="00C66F91">
              <w:rPr>
                <w:rFonts w:ascii="Times New Roman" w:hAnsi="Times New Roman" w:cs="Times New Roman"/>
              </w:rPr>
              <w:t>Работа над учебным материалом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71661" w:rsidRDefault="00271661" w:rsidP="00271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rPr>
                <w:rFonts w:ascii="Times New Roman" w:hAnsi="Times New Roman" w:cs="Times New Roman"/>
                <w:b/>
                <w:bCs/>
                <w:i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 xml:space="preserve">            1</w:t>
            </w:r>
          </w:p>
          <w:p w:rsidR="00271661" w:rsidRPr="00C66F91" w:rsidRDefault="00271661" w:rsidP="00271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rPr>
                <w:rFonts w:ascii="Times New Roman" w:hAnsi="Times New Roman" w:cs="Times New Roman"/>
                <w:b/>
                <w:bCs/>
                <w:i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>3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71661" w:rsidRPr="00C66F91" w:rsidRDefault="00271661" w:rsidP="00CA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113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271661" w:rsidRPr="00C66F91" w:rsidTr="00CA09AE">
        <w:trPr>
          <w:trHeight w:val="271"/>
        </w:trPr>
        <w:tc>
          <w:tcPr>
            <w:tcW w:w="218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8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1661" w:rsidRPr="00C66F91" w:rsidRDefault="00271661" w:rsidP="0054751B">
            <w:pPr>
              <w:jc w:val="both"/>
              <w:rPr>
                <w:rFonts w:ascii="Times New Roman" w:hAnsi="Times New Roman" w:cs="Times New Roman"/>
              </w:rPr>
            </w:pPr>
            <w:r w:rsidRPr="00C66F91">
              <w:rPr>
                <w:rFonts w:ascii="Times New Roman" w:hAnsi="Times New Roman" w:cs="Times New Roman"/>
                <w:b/>
                <w:bCs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71661" w:rsidRDefault="00271661" w:rsidP="00271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rPr>
                <w:rFonts w:ascii="Times New Roman" w:hAnsi="Times New Roman" w:cs="Times New Roman"/>
                <w:b/>
                <w:bCs/>
                <w:i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 xml:space="preserve">       96</w:t>
            </w:r>
          </w:p>
          <w:p w:rsidR="00271661" w:rsidRPr="00C66F91" w:rsidRDefault="00271661" w:rsidP="00271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>96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71661" w:rsidRPr="00C66F91" w:rsidRDefault="00271661" w:rsidP="00CA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113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</w:tbl>
    <w:p w:rsidR="0045400A" w:rsidRDefault="0045400A" w:rsidP="0045400A">
      <w:pPr>
        <w:pStyle w:val="afb"/>
      </w:pPr>
    </w:p>
    <w:p w:rsidR="0045400A" w:rsidRPr="000F4BAB" w:rsidRDefault="0045400A" w:rsidP="0045400A">
      <w:pPr>
        <w:pStyle w:val="afb"/>
        <w:rPr>
          <w:rFonts w:ascii="Times New Roman" w:hAnsi="Times New Roman"/>
          <w:sz w:val="24"/>
          <w:szCs w:val="24"/>
        </w:rPr>
      </w:pPr>
      <w:r w:rsidRPr="000F4BAB">
        <w:rPr>
          <w:rFonts w:ascii="Times New Roman" w:hAnsi="Times New Roman"/>
          <w:sz w:val="24"/>
          <w:szCs w:val="24"/>
        </w:rPr>
        <w:t>Для характеристики уровня освоения учебного материала используются следующие обозначения:</w:t>
      </w:r>
    </w:p>
    <w:p w:rsidR="0045400A" w:rsidRPr="000F4BAB" w:rsidRDefault="0045400A" w:rsidP="0045400A">
      <w:pPr>
        <w:pStyle w:val="afb"/>
        <w:rPr>
          <w:rFonts w:ascii="Times New Roman" w:hAnsi="Times New Roman"/>
          <w:sz w:val="24"/>
          <w:szCs w:val="24"/>
        </w:rPr>
      </w:pPr>
      <w:r w:rsidRPr="000F4BAB">
        <w:rPr>
          <w:rFonts w:ascii="Times New Roman" w:hAnsi="Times New Roman"/>
          <w:sz w:val="24"/>
          <w:szCs w:val="24"/>
        </w:rPr>
        <w:t xml:space="preserve">1. – ознакомительный (узнавание ранее изученных объектов, свойств); </w:t>
      </w:r>
    </w:p>
    <w:p w:rsidR="0045400A" w:rsidRPr="000F4BAB" w:rsidRDefault="0045400A" w:rsidP="0045400A">
      <w:pPr>
        <w:pStyle w:val="afb"/>
        <w:rPr>
          <w:rFonts w:ascii="Times New Roman" w:hAnsi="Times New Roman"/>
          <w:sz w:val="24"/>
          <w:szCs w:val="24"/>
        </w:rPr>
      </w:pPr>
      <w:r w:rsidRPr="000F4BAB">
        <w:rPr>
          <w:rFonts w:ascii="Times New Roman" w:hAnsi="Times New Roman"/>
          <w:sz w:val="24"/>
          <w:szCs w:val="24"/>
        </w:rPr>
        <w:t>2. – репродуктивный (выполнение деятельности по образцу, инструкции или под руководством)</w:t>
      </w:r>
    </w:p>
    <w:p w:rsidR="0045400A" w:rsidRPr="000F4BAB" w:rsidRDefault="0045400A" w:rsidP="0045400A">
      <w:pPr>
        <w:pStyle w:val="afb"/>
        <w:rPr>
          <w:rFonts w:ascii="Times New Roman" w:hAnsi="Times New Roman"/>
          <w:sz w:val="24"/>
          <w:szCs w:val="24"/>
        </w:rPr>
        <w:sectPr w:rsidR="0045400A" w:rsidRPr="000F4BAB" w:rsidSect="00443115">
          <w:footerReference w:type="default" r:id="rId10"/>
          <w:pgSz w:w="16838" w:h="11906" w:orient="landscape"/>
          <w:pgMar w:top="851" w:right="1134" w:bottom="851" w:left="1080" w:header="624" w:footer="709" w:gutter="0"/>
          <w:cols w:space="720"/>
          <w:docGrid w:linePitch="360"/>
        </w:sectPr>
      </w:pPr>
      <w:r w:rsidRPr="000F4BAB">
        <w:rPr>
          <w:rFonts w:ascii="Times New Roman" w:hAnsi="Times New Roman"/>
          <w:sz w:val="24"/>
          <w:szCs w:val="24"/>
        </w:rPr>
        <w:t>3. – продуктивный (планирование и самостоятельное выполнение деятельности, решение проблемных задач)</w:t>
      </w:r>
    </w:p>
    <w:p w:rsidR="0045400A" w:rsidRPr="00A32CB9" w:rsidRDefault="0045400A" w:rsidP="0045400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A32CB9">
        <w:rPr>
          <w:b/>
          <w:caps/>
          <w:sz w:val="28"/>
          <w:szCs w:val="28"/>
        </w:rPr>
        <w:lastRenderedPageBreak/>
        <w:t>3. условия реализации РАБОЧЕЙ программы дисциплины</w:t>
      </w:r>
    </w:p>
    <w:p w:rsidR="0045400A" w:rsidRPr="00A32CB9" w:rsidRDefault="0045400A" w:rsidP="004540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32CB9">
        <w:rPr>
          <w:rFonts w:ascii="Times New Roman" w:hAnsi="Times New Roman" w:cs="Times New Roman"/>
          <w:b/>
          <w:bCs/>
          <w:sz w:val="28"/>
          <w:szCs w:val="28"/>
        </w:rPr>
        <w:t>3.1. Требования к материально-техническому обеспечению</w:t>
      </w:r>
    </w:p>
    <w:p w:rsidR="0045400A" w:rsidRPr="00A32CB9" w:rsidRDefault="0045400A" w:rsidP="004431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32CB9">
        <w:rPr>
          <w:rFonts w:ascii="Times New Roman" w:hAnsi="Times New Roman" w:cs="Times New Roman"/>
          <w:bCs/>
          <w:sz w:val="28"/>
          <w:szCs w:val="28"/>
        </w:rPr>
        <w:t>Реализация учебной дисциплины требует наличия учебного кабинета Математики.</w:t>
      </w:r>
    </w:p>
    <w:p w:rsidR="0045400A" w:rsidRPr="00A32CB9" w:rsidRDefault="0045400A" w:rsidP="00F26113">
      <w:pPr>
        <w:numPr>
          <w:ilvl w:val="0"/>
          <w:numId w:val="1"/>
        </w:numPr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 w:cs="Times New Roman"/>
          <w:bCs/>
          <w:i/>
          <w:sz w:val="28"/>
          <w:szCs w:val="28"/>
        </w:rPr>
      </w:pPr>
      <w:r w:rsidRPr="00A32CB9">
        <w:rPr>
          <w:rFonts w:ascii="Times New Roman" w:hAnsi="Times New Roman" w:cs="Times New Roman"/>
          <w:bCs/>
          <w:i/>
          <w:sz w:val="28"/>
          <w:szCs w:val="28"/>
        </w:rPr>
        <w:t>Оборудование кабинета</w:t>
      </w:r>
    </w:p>
    <w:p w:rsidR="0045400A" w:rsidRPr="00443115" w:rsidRDefault="0045400A" w:rsidP="00F26113">
      <w:pPr>
        <w:numPr>
          <w:ilvl w:val="1"/>
          <w:numId w:val="1"/>
        </w:numPr>
        <w:tabs>
          <w:tab w:val="left" w:pos="540"/>
          <w:tab w:val="left" w:pos="14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540" w:firstLine="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443115">
        <w:rPr>
          <w:rFonts w:ascii="Times New Roman" w:hAnsi="Times New Roman" w:cs="Times New Roman"/>
          <w:bCs/>
          <w:sz w:val="26"/>
          <w:szCs w:val="26"/>
        </w:rPr>
        <w:t>Посадочные места по количеству обучающихся;</w:t>
      </w:r>
    </w:p>
    <w:p w:rsidR="0045400A" w:rsidRPr="00443115" w:rsidRDefault="0045400A" w:rsidP="00F26113">
      <w:pPr>
        <w:numPr>
          <w:ilvl w:val="1"/>
          <w:numId w:val="1"/>
        </w:numPr>
        <w:tabs>
          <w:tab w:val="left" w:pos="540"/>
          <w:tab w:val="left" w:pos="14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540" w:firstLine="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443115">
        <w:rPr>
          <w:rFonts w:ascii="Times New Roman" w:hAnsi="Times New Roman" w:cs="Times New Roman"/>
          <w:bCs/>
          <w:sz w:val="26"/>
          <w:szCs w:val="26"/>
        </w:rPr>
        <w:t>Рабочее место преподавателя.</w:t>
      </w:r>
    </w:p>
    <w:p w:rsidR="0045400A" w:rsidRPr="00443115" w:rsidRDefault="0045400A" w:rsidP="00F26113">
      <w:pPr>
        <w:numPr>
          <w:ilvl w:val="0"/>
          <w:numId w:val="1"/>
        </w:numPr>
        <w:tabs>
          <w:tab w:val="left" w:pos="540"/>
        </w:tabs>
        <w:suppressAutoHyphens/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 w:rsidRPr="00443115">
        <w:rPr>
          <w:rFonts w:ascii="Times New Roman" w:hAnsi="Times New Roman" w:cs="Times New Roman"/>
          <w:i/>
          <w:sz w:val="26"/>
          <w:szCs w:val="26"/>
        </w:rPr>
        <w:t>Учебно-методическая литература</w:t>
      </w:r>
    </w:p>
    <w:p w:rsidR="00443115" w:rsidRPr="00443115" w:rsidRDefault="0045400A" w:rsidP="00443115">
      <w:pPr>
        <w:numPr>
          <w:ilvl w:val="1"/>
          <w:numId w:val="1"/>
        </w:numPr>
        <w:tabs>
          <w:tab w:val="left" w:pos="540"/>
        </w:tabs>
        <w:suppressAutoHyphens/>
        <w:spacing w:after="0" w:line="240" w:lineRule="auto"/>
        <w:ind w:left="540" w:firstLine="0"/>
        <w:jc w:val="both"/>
        <w:rPr>
          <w:rFonts w:ascii="Times New Roman" w:hAnsi="Times New Roman" w:cs="Times New Roman"/>
          <w:sz w:val="26"/>
          <w:szCs w:val="26"/>
        </w:rPr>
      </w:pPr>
      <w:r w:rsidRPr="00443115">
        <w:rPr>
          <w:rFonts w:ascii="Times New Roman" w:hAnsi="Times New Roman" w:cs="Times New Roman"/>
          <w:sz w:val="26"/>
          <w:szCs w:val="26"/>
        </w:rPr>
        <w:t>Словари;</w:t>
      </w:r>
      <w:r w:rsidR="00443115" w:rsidRPr="00443115">
        <w:rPr>
          <w:rFonts w:ascii="Times New Roman" w:hAnsi="Times New Roman" w:cs="Times New Roman"/>
          <w:sz w:val="26"/>
          <w:szCs w:val="26"/>
        </w:rPr>
        <w:t xml:space="preserve"> Справочники;</w:t>
      </w:r>
    </w:p>
    <w:p w:rsidR="0045400A" w:rsidRPr="00443115" w:rsidRDefault="0045400A" w:rsidP="00F26113">
      <w:pPr>
        <w:numPr>
          <w:ilvl w:val="1"/>
          <w:numId w:val="1"/>
        </w:numPr>
        <w:tabs>
          <w:tab w:val="left" w:pos="540"/>
        </w:tabs>
        <w:suppressAutoHyphens/>
        <w:spacing w:after="0" w:line="240" w:lineRule="auto"/>
        <w:ind w:left="540" w:firstLine="0"/>
        <w:jc w:val="both"/>
        <w:rPr>
          <w:rFonts w:ascii="Times New Roman" w:hAnsi="Times New Roman" w:cs="Times New Roman"/>
          <w:sz w:val="26"/>
          <w:szCs w:val="26"/>
        </w:rPr>
      </w:pPr>
      <w:r w:rsidRPr="00443115">
        <w:rPr>
          <w:rFonts w:ascii="Times New Roman" w:hAnsi="Times New Roman" w:cs="Times New Roman"/>
          <w:sz w:val="26"/>
          <w:szCs w:val="26"/>
        </w:rPr>
        <w:t>Конспекты лекций;</w:t>
      </w:r>
    </w:p>
    <w:p w:rsidR="0045400A" w:rsidRPr="00443115" w:rsidRDefault="0045400A" w:rsidP="00F26113">
      <w:pPr>
        <w:numPr>
          <w:ilvl w:val="1"/>
          <w:numId w:val="1"/>
        </w:numPr>
        <w:tabs>
          <w:tab w:val="left" w:pos="540"/>
        </w:tabs>
        <w:suppressAutoHyphens/>
        <w:spacing w:after="0" w:line="240" w:lineRule="auto"/>
        <w:ind w:left="540" w:firstLine="0"/>
        <w:jc w:val="both"/>
        <w:rPr>
          <w:rFonts w:ascii="Times New Roman" w:hAnsi="Times New Roman" w:cs="Times New Roman"/>
          <w:sz w:val="26"/>
          <w:szCs w:val="26"/>
        </w:rPr>
      </w:pPr>
      <w:r w:rsidRPr="00443115">
        <w:rPr>
          <w:rFonts w:ascii="Times New Roman" w:hAnsi="Times New Roman" w:cs="Times New Roman"/>
          <w:sz w:val="26"/>
          <w:szCs w:val="26"/>
        </w:rPr>
        <w:t>Методические указания и рекомендации;</w:t>
      </w:r>
    </w:p>
    <w:p w:rsidR="0045400A" w:rsidRPr="00443115" w:rsidRDefault="0045400A" w:rsidP="00F26113">
      <w:pPr>
        <w:numPr>
          <w:ilvl w:val="1"/>
          <w:numId w:val="1"/>
        </w:numPr>
        <w:tabs>
          <w:tab w:val="left" w:pos="540"/>
        </w:tabs>
        <w:suppressAutoHyphens/>
        <w:spacing w:after="0" w:line="240" w:lineRule="auto"/>
        <w:ind w:left="540" w:firstLine="0"/>
        <w:jc w:val="both"/>
        <w:rPr>
          <w:rFonts w:ascii="Times New Roman" w:hAnsi="Times New Roman" w:cs="Times New Roman"/>
          <w:sz w:val="26"/>
          <w:szCs w:val="26"/>
        </w:rPr>
      </w:pPr>
      <w:r w:rsidRPr="00443115">
        <w:rPr>
          <w:rFonts w:ascii="Times New Roman" w:hAnsi="Times New Roman" w:cs="Times New Roman"/>
          <w:sz w:val="26"/>
          <w:szCs w:val="26"/>
        </w:rPr>
        <w:t>Учебно-методические пособия;</w:t>
      </w:r>
    </w:p>
    <w:p w:rsidR="0045400A" w:rsidRPr="00443115" w:rsidRDefault="0045400A" w:rsidP="00F26113">
      <w:pPr>
        <w:numPr>
          <w:ilvl w:val="1"/>
          <w:numId w:val="1"/>
        </w:numPr>
        <w:tabs>
          <w:tab w:val="left" w:pos="540"/>
        </w:tabs>
        <w:suppressAutoHyphens/>
        <w:spacing w:after="0" w:line="240" w:lineRule="auto"/>
        <w:ind w:left="540" w:firstLine="0"/>
        <w:jc w:val="both"/>
        <w:rPr>
          <w:rFonts w:ascii="Times New Roman" w:hAnsi="Times New Roman" w:cs="Times New Roman"/>
          <w:sz w:val="26"/>
          <w:szCs w:val="26"/>
        </w:rPr>
      </w:pPr>
      <w:r w:rsidRPr="00443115">
        <w:rPr>
          <w:rFonts w:ascii="Times New Roman" w:hAnsi="Times New Roman" w:cs="Times New Roman"/>
          <w:sz w:val="26"/>
          <w:szCs w:val="26"/>
        </w:rPr>
        <w:t>Учебные пособия для внеаудиторной самостоятельной работы.</w:t>
      </w:r>
    </w:p>
    <w:p w:rsidR="0045400A" w:rsidRPr="00443115" w:rsidRDefault="0045400A" w:rsidP="00F26113">
      <w:pPr>
        <w:numPr>
          <w:ilvl w:val="0"/>
          <w:numId w:val="1"/>
        </w:numPr>
        <w:tabs>
          <w:tab w:val="left" w:pos="540"/>
        </w:tabs>
        <w:suppressAutoHyphens/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 w:rsidRPr="00443115">
        <w:rPr>
          <w:rFonts w:ascii="Times New Roman" w:hAnsi="Times New Roman" w:cs="Times New Roman"/>
          <w:i/>
          <w:sz w:val="26"/>
          <w:szCs w:val="26"/>
        </w:rPr>
        <w:t xml:space="preserve">Учебно-наглядные пособия </w:t>
      </w:r>
    </w:p>
    <w:p w:rsidR="00443115" w:rsidRPr="00443115" w:rsidRDefault="0045400A" w:rsidP="00443115">
      <w:pPr>
        <w:numPr>
          <w:ilvl w:val="1"/>
          <w:numId w:val="1"/>
        </w:numPr>
        <w:tabs>
          <w:tab w:val="left" w:pos="540"/>
        </w:tabs>
        <w:suppressAutoHyphens/>
        <w:spacing w:after="0" w:line="240" w:lineRule="auto"/>
        <w:ind w:left="540" w:firstLine="0"/>
        <w:jc w:val="both"/>
        <w:rPr>
          <w:rFonts w:ascii="Times New Roman" w:hAnsi="Times New Roman" w:cs="Times New Roman"/>
          <w:sz w:val="26"/>
          <w:szCs w:val="26"/>
        </w:rPr>
      </w:pPr>
      <w:r w:rsidRPr="00443115">
        <w:rPr>
          <w:rFonts w:ascii="Times New Roman" w:hAnsi="Times New Roman" w:cs="Times New Roman"/>
          <w:sz w:val="26"/>
          <w:szCs w:val="26"/>
        </w:rPr>
        <w:t>Плакаты;</w:t>
      </w:r>
      <w:r w:rsidR="00443115" w:rsidRPr="00443115">
        <w:rPr>
          <w:rFonts w:ascii="Times New Roman" w:hAnsi="Times New Roman" w:cs="Times New Roman"/>
          <w:sz w:val="26"/>
          <w:szCs w:val="26"/>
        </w:rPr>
        <w:t xml:space="preserve"> Модели; Стенды;</w:t>
      </w:r>
    </w:p>
    <w:p w:rsidR="0045400A" w:rsidRPr="00443115" w:rsidRDefault="0045400A" w:rsidP="00F26113">
      <w:pPr>
        <w:numPr>
          <w:ilvl w:val="1"/>
          <w:numId w:val="1"/>
        </w:numPr>
        <w:tabs>
          <w:tab w:val="left" w:pos="540"/>
        </w:tabs>
        <w:suppressAutoHyphens/>
        <w:spacing w:after="0" w:line="240" w:lineRule="auto"/>
        <w:ind w:left="540" w:firstLine="0"/>
        <w:jc w:val="both"/>
        <w:rPr>
          <w:rFonts w:ascii="Times New Roman" w:hAnsi="Times New Roman" w:cs="Times New Roman"/>
          <w:sz w:val="26"/>
          <w:szCs w:val="26"/>
        </w:rPr>
      </w:pPr>
      <w:r w:rsidRPr="00443115">
        <w:rPr>
          <w:rFonts w:ascii="Times New Roman" w:hAnsi="Times New Roman" w:cs="Times New Roman"/>
          <w:sz w:val="26"/>
          <w:szCs w:val="26"/>
        </w:rPr>
        <w:t>Памятки-алгоритмы;</w:t>
      </w:r>
    </w:p>
    <w:p w:rsidR="0045400A" w:rsidRPr="00443115" w:rsidRDefault="0045400A" w:rsidP="00F26113">
      <w:pPr>
        <w:numPr>
          <w:ilvl w:val="1"/>
          <w:numId w:val="1"/>
        </w:numPr>
        <w:tabs>
          <w:tab w:val="left" w:pos="540"/>
        </w:tabs>
        <w:suppressAutoHyphens/>
        <w:spacing w:after="0" w:line="240" w:lineRule="auto"/>
        <w:ind w:left="540" w:firstLine="0"/>
        <w:jc w:val="both"/>
        <w:rPr>
          <w:rFonts w:ascii="Times New Roman" w:hAnsi="Times New Roman" w:cs="Times New Roman"/>
          <w:sz w:val="26"/>
          <w:szCs w:val="26"/>
        </w:rPr>
      </w:pPr>
      <w:r w:rsidRPr="00443115">
        <w:rPr>
          <w:rFonts w:ascii="Times New Roman" w:hAnsi="Times New Roman" w:cs="Times New Roman"/>
          <w:sz w:val="26"/>
          <w:szCs w:val="26"/>
        </w:rPr>
        <w:t>Графики;</w:t>
      </w:r>
    </w:p>
    <w:p w:rsidR="0045400A" w:rsidRPr="00443115" w:rsidRDefault="0045400A" w:rsidP="00F26113">
      <w:pPr>
        <w:numPr>
          <w:ilvl w:val="1"/>
          <w:numId w:val="1"/>
        </w:numPr>
        <w:tabs>
          <w:tab w:val="left" w:pos="540"/>
        </w:tabs>
        <w:suppressAutoHyphens/>
        <w:spacing w:after="0" w:line="240" w:lineRule="auto"/>
        <w:ind w:left="540" w:firstLine="0"/>
        <w:jc w:val="both"/>
        <w:rPr>
          <w:rFonts w:ascii="Times New Roman" w:hAnsi="Times New Roman" w:cs="Times New Roman"/>
          <w:sz w:val="26"/>
          <w:szCs w:val="26"/>
        </w:rPr>
      </w:pPr>
      <w:r w:rsidRPr="00443115">
        <w:rPr>
          <w:rFonts w:ascii="Times New Roman" w:hAnsi="Times New Roman" w:cs="Times New Roman"/>
          <w:sz w:val="26"/>
          <w:szCs w:val="26"/>
        </w:rPr>
        <w:t>Формулы;</w:t>
      </w:r>
    </w:p>
    <w:p w:rsidR="0045400A" w:rsidRPr="00443115" w:rsidRDefault="0045400A" w:rsidP="00F26113">
      <w:pPr>
        <w:numPr>
          <w:ilvl w:val="1"/>
          <w:numId w:val="1"/>
        </w:numPr>
        <w:tabs>
          <w:tab w:val="left" w:pos="540"/>
        </w:tabs>
        <w:suppressAutoHyphens/>
        <w:spacing w:after="0" w:line="240" w:lineRule="auto"/>
        <w:ind w:left="540" w:firstLine="0"/>
        <w:jc w:val="both"/>
        <w:rPr>
          <w:rFonts w:ascii="Times New Roman" w:hAnsi="Times New Roman" w:cs="Times New Roman"/>
          <w:sz w:val="26"/>
          <w:szCs w:val="26"/>
        </w:rPr>
      </w:pPr>
      <w:r w:rsidRPr="00443115">
        <w:rPr>
          <w:rFonts w:ascii="Times New Roman" w:hAnsi="Times New Roman" w:cs="Times New Roman"/>
          <w:sz w:val="26"/>
          <w:szCs w:val="26"/>
        </w:rPr>
        <w:t>Таблицы;</w:t>
      </w:r>
    </w:p>
    <w:p w:rsidR="0045400A" w:rsidRPr="00443115" w:rsidRDefault="0045400A" w:rsidP="00F26113">
      <w:pPr>
        <w:numPr>
          <w:ilvl w:val="1"/>
          <w:numId w:val="1"/>
        </w:numPr>
        <w:tabs>
          <w:tab w:val="left" w:pos="540"/>
        </w:tabs>
        <w:suppressAutoHyphens/>
        <w:spacing w:after="0" w:line="240" w:lineRule="auto"/>
        <w:ind w:left="540" w:firstLine="0"/>
        <w:jc w:val="both"/>
        <w:rPr>
          <w:rFonts w:ascii="Times New Roman" w:hAnsi="Times New Roman" w:cs="Times New Roman"/>
          <w:sz w:val="26"/>
          <w:szCs w:val="26"/>
        </w:rPr>
      </w:pPr>
      <w:r w:rsidRPr="00443115">
        <w:rPr>
          <w:rFonts w:ascii="Times New Roman" w:hAnsi="Times New Roman" w:cs="Times New Roman"/>
          <w:sz w:val="26"/>
          <w:szCs w:val="26"/>
        </w:rPr>
        <w:t>Интерактивные иллюстрации.</w:t>
      </w:r>
    </w:p>
    <w:p w:rsidR="0045400A" w:rsidRPr="00443115" w:rsidRDefault="0045400A" w:rsidP="00F26113">
      <w:pPr>
        <w:numPr>
          <w:ilvl w:val="0"/>
          <w:numId w:val="1"/>
        </w:numPr>
        <w:tabs>
          <w:tab w:val="left" w:pos="540"/>
        </w:tabs>
        <w:suppressAutoHyphens/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 w:rsidRPr="00443115">
        <w:rPr>
          <w:rFonts w:ascii="Times New Roman" w:hAnsi="Times New Roman" w:cs="Times New Roman"/>
          <w:i/>
          <w:sz w:val="26"/>
          <w:szCs w:val="26"/>
        </w:rPr>
        <w:t>Технические средства обучения (информационно-контролирующие)</w:t>
      </w:r>
    </w:p>
    <w:p w:rsidR="0045400A" w:rsidRPr="00443115" w:rsidRDefault="0045400A" w:rsidP="00F26113">
      <w:pPr>
        <w:numPr>
          <w:ilvl w:val="0"/>
          <w:numId w:val="1"/>
        </w:numPr>
        <w:tabs>
          <w:tab w:val="left" w:pos="540"/>
        </w:tabs>
        <w:suppressAutoHyphens/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 w:rsidRPr="00443115">
        <w:rPr>
          <w:rFonts w:ascii="Times New Roman" w:hAnsi="Times New Roman" w:cs="Times New Roman"/>
          <w:i/>
          <w:sz w:val="26"/>
          <w:szCs w:val="26"/>
        </w:rPr>
        <w:t>Средства информационных технологий</w:t>
      </w:r>
    </w:p>
    <w:p w:rsidR="0045400A" w:rsidRPr="00443115" w:rsidRDefault="0045400A" w:rsidP="00F26113">
      <w:pPr>
        <w:numPr>
          <w:ilvl w:val="1"/>
          <w:numId w:val="1"/>
        </w:numPr>
        <w:tabs>
          <w:tab w:val="left" w:pos="540"/>
        </w:tabs>
        <w:suppressAutoHyphens/>
        <w:spacing w:after="0" w:line="240" w:lineRule="auto"/>
        <w:ind w:left="540" w:firstLine="0"/>
        <w:jc w:val="both"/>
        <w:rPr>
          <w:rFonts w:ascii="Times New Roman" w:hAnsi="Times New Roman" w:cs="Times New Roman"/>
          <w:sz w:val="26"/>
          <w:szCs w:val="26"/>
        </w:rPr>
      </w:pPr>
      <w:r w:rsidRPr="00443115">
        <w:rPr>
          <w:rFonts w:ascii="Times New Roman" w:hAnsi="Times New Roman" w:cs="Times New Roman"/>
          <w:sz w:val="26"/>
          <w:szCs w:val="26"/>
        </w:rPr>
        <w:t>Ноутбук с лицензионным программным обеспечением;</w:t>
      </w:r>
    </w:p>
    <w:p w:rsidR="0045400A" w:rsidRPr="00443115" w:rsidRDefault="0045400A" w:rsidP="00F26113">
      <w:pPr>
        <w:numPr>
          <w:ilvl w:val="1"/>
          <w:numId w:val="1"/>
        </w:numPr>
        <w:tabs>
          <w:tab w:val="left" w:pos="540"/>
        </w:tabs>
        <w:suppressAutoHyphens/>
        <w:spacing w:after="0" w:line="240" w:lineRule="auto"/>
        <w:ind w:left="540" w:firstLine="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443115">
        <w:rPr>
          <w:rFonts w:ascii="Times New Roman" w:hAnsi="Times New Roman" w:cs="Times New Roman"/>
          <w:bCs/>
          <w:sz w:val="26"/>
          <w:szCs w:val="26"/>
        </w:rPr>
        <w:t>Мультимедийный проектор;</w:t>
      </w:r>
    </w:p>
    <w:p w:rsidR="00443115" w:rsidRPr="00443115" w:rsidRDefault="0045400A" w:rsidP="00F26113">
      <w:pPr>
        <w:numPr>
          <w:ilvl w:val="1"/>
          <w:numId w:val="1"/>
        </w:numPr>
        <w:tabs>
          <w:tab w:val="left" w:pos="540"/>
        </w:tabs>
        <w:suppressAutoHyphens/>
        <w:spacing w:after="0" w:line="240" w:lineRule="auto"/>
        <w:ind w:left="540" w:firstLine="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443115">
        <w:rPr>
          <w:rFonts w:ascii="Times New Roman" w:hAnsi="Times New Roman" w:cs="Times New Roman"/>
          <w:bCs/>
          <w:sz w:val="26"/>
          <w:szCs w:val="26"/>
        </w:rPr>
        <w:t>Прикладные программные средства.</w:t>
      </w:r>
    </w:p>
    <w:p w:rsidR="00443115" w:rsidRDefault="00443115" w:rsidP="00443115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contextualSpacing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443115" w:rsidRPr="00443115" w:rsidRDefault="00443115" w:rsidP="00443115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contextualSpacing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443115">
        <w:rPr>
          <w:rFonts w:ascii="Times New Roman" w:hAnsi="Times New Roman" w:cs="Times New Roman"/>
          <w:bCs/>
          <w:sz w:val="26"/>
          <w:szCs w:val="26"/>
        </w:rPr>
        <w:t>Оборудование кабинета для инвалидов и лиц с ОВЗ с нарушениями опорно-двигательного аппарата:</w:t>
      </w:r>
    </w:p>
    <w:p w:rsidR="00443115" w:rsidRPr="00443115" w:rsidRDefault="00443115" w:rsidP="00443115">
      <w:pPr>
        <w:pStyle w:val="20"/>
        <w:keepNext/>
        <w:keepLines/>
        <w:numPr>
          <w:ilvl w:val="0"/>
          <w:numId w:val="7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sz w:val="26"/>
          <w:szCs w:val="26"/>
        </w:rPr>
      </w:pPr>
      <w:r w:rsidRPr="00443115">
        <w:rPr>
          <w:sz w:val="26"/>
          <w:szCs w:val="26"/>
        </w:rPr>
        <w:t>Оборудование для видеоконференцсвязи (сервер, видеокамера, аккустич.системы)</w:t>
      </w:r>
    </w:p>
    <w:p w:rsidR="00443115" w:rsidRPr="00443115" w:rsidRDefault="00443115" w:rsidP="00443115">
      <w:pPr>
        <w:pStyle w:val="20"/>
        <w:keepNext/>
        <w:keepLines/>
        <w:numPr>
          <w:ilvl w:val="0"/>
          <w:numId w:val="7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sz w:val="26"/>
          <w:szCs w:val="26"/>
        </w:rPr>
      </w:pPr>
      <w:r w:rsidRPr="00443115">
        <w:rPr>
          <w:sz w:val="26"/>
          <w:szCs w:val="26"/>
        </w:rPr>
        <w:t>Мобильный компьютерный класс из нотбуков HP</w:t>
      </w:r>
    </w:p>
    <w:p w:rsidR="00443115" w:rsidRPr="00443115" w:rsidRDefault="00443115" w:rsidP="00443115">
      <w:pPr>
        <w:pStyle w:val="20"/>
        <w:keepNext/>
        <w:keepLines/>
        <w:numPr>
          <w:ilvl w:val="0"/>
          <w:numId w:val="7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sz w:val="26"/>
          <w:szCs w:val="26"/>
        </w:rPr>
      </w:pPr>
      <w:r w:rsidRPr="00443115">
        <w:rPr>
          <w:sz w:val="26"/>
          <w:szCs w:val="26"/>
        </w:rPr>
        <w:t>Вебкамера</w:t>
      </w:r>
    </w:p>
    <w:p w:rsidR="00443115" w:rsidRPr="00443115" w:rsidRDefault="00443115" w:rsidP="00443115">
      <w:pPr>
        <w:pStyle w:val="20"/>
        <w:keepNext/>
        <w:keepLines/>
        <w:numPr>
          <w:ilvl w:val="0"/>
          <w:numId w:val="7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sz w:val="26"/>
          <w:szCs w:val="26"/>
        </w:rPr>
      </w:pPr>
      <w:r w:rsidRPr="00443115">
        <w:rPr>
          <w:sz w:val="26"/>
          <w:szCs w:val="26"/>
        </w:rPr>
        <w:t>Документ-камера</w:t>
      </w:r>
    </w:p>
    <w:p w:rsidR="00443115" w:rsidRPr="00443115" w:rsidRDefault="00443115" w:rsidP="00443115">
      <w:pPr>
        <w:pStyle w:val="20"/>
        <w:keepNext/>
        <w:keepLines/>
        <w:numPr>
          <w:ilvl w:val="0"/>
          <w:numId w:val="7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sz w:val="26"/>
          <w:szCs w:val="26"/>
        </w:rPr>
      </w:pPr>
      <w:r w:rsidRPr="00443115">
        <w:rPr>
          <w:sz w:val="26"/>
          <w:szCs w:val="26"/>
        </w:rPr>
        <w:t>Интерактивный комплекс (интерактивная доска IQ Board PS S100, короткофокусный проектор Benq MX806ST, ноутбук Aser ASPIRE E5-521G-88VM</w:t>
      </w:r>
    </w:p>
    <w:p w:rsidR="00443115" w:rsidRPr="00443115" w:rsidRDefault="00443115" w:rsidP="00443115">
      <w:pPr>
        <w:pStyle w:val="20"/>
        <w:keepNext/>
        <w:keepLines/>
        <w:numPr>
          <w:ilvl w:val="0"/>
          <w:numId w:val="7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sz w:val="26"/>
          <w:szCs w:val="26"/>
        </w:rPr>
      </w:pPr>
      <w:r w:rsidRPr="00443115">
        <w:rPr>
          <w:sz w:val="26"/>
          <w:szCs w:val="26"/>
        </w:rPr>
        <w:t>Компьютер (моноблок) AIO A22 21.5" Intel Pentium CPU G3220 с предустановленной операционной системой, пакетом офисных приложений в комплекте</w:t>
      </w:r>
    </w:p>
    <w:p w:rsidR="00443115" w:rsidRPr="00443115" w:rsidRDefault="00443115" w:rsidP="00443115">
      <w:pPr>
        <w:pStyle w:val="20"/>
        <w:keepNext/>
        <w:keepLines/>
        <w:numPr>
          <w:ilvl w:val="0"/>
          <w:numId w:val="7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sz w:val="26"/>
          <w:szCs w:val="26"/>
        </w:rPr>
      </w:pPr>
      <w:r w:rsidRPr="00443115">
        <w:rPr>
          <w:sz w:val="26"/>
          <w:szCs w:val="26"/>
        </w:rPr>
        <w:t>Интерактивная трибуна</w:t>
      </w:r>
    </w:p>
    <w:p w:rsidR="00443115" w:rsidRPr="00443115" w:rsidRDefault="00443115" w:rsidP="00443115">
      <w:pPr>
        <w:pStyle w:val="20"/>
        <w:keepNext/>
        <w:keepLines/>
        <w:numPr>
          <w:ilvl w:val="0"/>
          <w:numId w:val="7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sz w:val="26"/>
          <w:szCs w:val="26"/>
        </w:rPr>
      </w:pPr>
      <w:r w:rsidRPr="00443115">
        <w:rPr>
          <w:sz w:val="26"/>
          <w:szCs w:val="26"/>
        </w:rPr>
        <w:t>Информационный терминал со встроенной информационной индукционной петлей с сенсорным экраном</w:t>
      </w:r>
    </w:p>
    <w:p w:rsidR="00443115" w:rsidRPr="00443115" w:rsidRDefault="00443115" w:rsidP="00443115">
      <w:pPr>
        <w:pStyle w:val="20"/>
        <w:keepNext/>
        <w:keepLines/>
        <w:numPr>
          <w:ilvl w:val="0"/>
          <w:numId w:val="7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sz w:val="26"/>
          <w:szCs w:val="26"/>
        </w:rPr>
      </w:pPr>
      <w:r w:rsidRPr="00443115">
        <w:rPr>
          <w:sz w:val="26"/>
          <w:szCs w:val="26"/>
        </w:rPr>
        <w:t>Стол с микролифтом для лиц с нарушением ОДА</w:t>
      </w:r>
    </w:p>
    <w:p w:rsidR="0045400A" w:rsidRPr="00443115" w:rsidRDefault="0045400A" w:rsidP="0045400A">
      <w:pPr>
        <w:tabs>
          <w:tab w:val="left" w:pos="0"/>
        </w:tabs>
        <w:jc w:val="both"/>
        <w:rPr>
          <w:rFonts w:ascii="Times New Roman" w:hAnsi="Times New Roman" w:cs="Times New Roman"/>
          <w:bCs/>
          <w:i/>
          <w:sz w:val="26"/>
          <w:szCs w:val="26"/>
        </w:rPr>
      </w:pPr>
    </w:p>
    <w:p w:rsidR="0045400A" w:rsidRPr="0054751B" w:rsidRDefault="0045400A" w:rsidP="0054751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A32CB9">
        <w:rPr>
          <w:b/>
          <w:sz w:val="28"/>
          <w:szCs w:val="28"/>
        </w:rPr>
        <w:lastRenderedPageBreak/>
        <w:t>3.2. Информационное обеспечение обучения</w:t>
      </w:r>
      <w:r w:rsidR="0054751B">
        <w:rPr>
          <w:b/>
          <w:sz w:val="28"/>
          <w:szCs w:val="28"/>
        </w:rPr>
        <w:t xml:space="preserve">. </w:t>
      </w:r>
      <w:r w:rsidRPr="00A32CB9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E071EF" w:rsidRDefault="00E071EF" w:rsidP="00E071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Основные источники: </w:t>
      </w:r>
    </w:p>
    <w:p w:rsidR="00E071EF" w:rsidRDefault="00E071EF" w:rsidP="00F26113">
      <w:pPr>
        <w:numPr>
          <w:ilvl w:val="0"/>
          <w:numId w:val="4"/>
        </w:numPr>
        <w:tabs>
          <w:tab w:val="num" w:pos="180"/>
        </w:tabs>
        <w:autoSpaceDE w:val="0"/>
        <w:autoSpaceDN w:val="0"/>
        <w:adjustRightInd w:val="0"/>
        <w:spacing w:after="0" w:line="240" w:lineRule="auto"/>
        <w:ind w:left="540" w:hanging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Григорьев С.Г., Иволгина С.В. Математика: учебник для студентов средних профессиональных учреждений – М.: Издательский центр «Академия», 201</w:t>
      </w:r>
      <w:r w:rsidR="009C36FB">
        <w:rPr>
          <w:rFonts w:ascii="Times New Roman" w:eastAsia="Times New Roman" w:hAnsi="Times New Roman" w:cs="Times New Roman"/>
          <w:bCs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. – 384 с.</w:t>
      </w:r>
    </w:p>
    <w:p w:rsidR="00E071EF" w:rsidRDefault="00E071EF" w:rsidP="00F26113">
      <w:pPr>
        <w:numPr>
          <w:ilvl w:val="0"/>
          <w:numId w:val="4"/>
        </w:numPr>
        <w:tabs>
          <w:tab w:val="num" w:pos="180"/>
        </w:tabs>
        <w:spacing w:after="0" w:line="240" w:lineRule="auto"/>
        <w:ind w:left="540" w:hanging="5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Данко П.Е., Попов А.Г., Кожевникова Т.А. Высшая математика в упражнениях и задачах, в 2 ч.М:«ОНИКС 21 век»:Мир и Образование, 201</w:t>
      </w:r>
      <w:r w:rsidR="009C36FB">
        <w:rPr>
          <w:rFonts w:ascii="Times New Roman" w:eastAsia="Times New Roman" w:hAnsi="Times New Roman" w:cs="Times New Roman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</w:p>
    <w:p w:rsidR="00E071EF" w:rsidRDefault="00E071EF" w:rsidP="00F26113">
      <w:pPr>
        <w:numPr>
          <w:ilvl w:val="0"/>
          <w:numId w:val="4"/>
        </w:numPr>
        <w:tabs>
          <w:tab w:val="num" w:pos="180"/>
        </w:tabs>
        <w:spacing w:after="0" w:line="240" w:lineRule="auto"/>
        <w:ind w:left="540" w:hanging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Шипачев В.С. Основы высшей математики. М: Высшая школа, 201</w:t>
      </w:r>
      <w:r w:rsidR="009C36FB">
        <w:rPr>
          <w:rFonts w:ascii="Times New Roman" w:eastAsia="Times New Roman" w:hAnsi="Times New Roman" w:cs="Times New Roman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</w:p>
    <w:p w:rsidR="00E96A72" w:rsidRDefault="00E96A72" w:rsidP="00E96A72">
      <w:p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96A72" w:rsidRDefault="00E96A72" w:rsidP="00E96A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Дополнительные источники: </w:t>
      </w:r>
    </w:p>
    <w:p w:rsidR="00E96A72" w:rsidRDefault="00E96A72" w:rsidP="00E96A72">
      <w:p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071EF" w:rsidRDefault="00E071EF" w:rsidP="00F26113">
      <w:pPr>
        <w:numPr>
          <w:ilvl w:val="0"/>
          <w:numId w:val="4"/>
        </w:numPr>
        <w:tabs>
          <w:tab w:val="num" w:pos="180"/>
        </w:tabs>
        <w:spacing w:after="0" w:line="240" w:lineRule="auto"/>
        <w:ind w:left="540" w:hanging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Шипачев В.С. Задачи по высшей математике. М: Высшая школа, 20</w:t>
      </w:r>
      <w:r w:rsidR="009C36FB">
        <w:rPr>
          <w:rFonts w:ascii="Times New Roman" w:eastAsia="Times New Roman" w:hAnsi="Times New Roman" w:cs="Times New Roman"/>
          <w:sz w:val="28"/>
          <w:szCs w:val="28"/>
        </w:rPr>
        <w:t>14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</w:p>
    <w:p w:rsidR="00E071EF" w:rsidRDefault="00E071EF" w:rsidP="00F26113">
      <w:pPr>
        <w:numPr>
          <w:ilvl w:val="0"/>
          <w:numId w:val="4"/>
        </w:numPr>
        <w:tabs>
          <w:tab w:val="num" w:pos="180"/>
        </w:tabs>
        <w:spacing w:after="0" w:line="240" w:lineRule="auto"/>
        <w:ind w:left="540" w:hanging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Натансон И.П. Краткий курс высшей математики - С-Пб.: Лань, 20</w:t>
      </w:r>
      <w:r w:rsidR="009C36FB">
        <w:rPr>
          <w:rFonts w:ascii="Times New Roman" w:eastAsia="Times New Roman" w:hAnsi="Times New Roman" w:cs="Times New Roman"/>
          <w:sz w:val="28"/>
          <w:szCs w:val="28"/>
        </w:rPr>
        <w:t>12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</w:p>
    <w:p w:rsidR="00E071EF" w:rsidRPr="00E96A72" w:rsidRDefault="00E071EF" w:rsidP="00E96A72">
      <w:pPr>
        <w:numPr>
          <w:ilvl w:val="0"/>
          <w:numId w:val="4"/>
        </w:numPr>
        <w:tabs>
          <w:tab w:val="num" w:pos="180"/>
        </w:tabs>
        <w:spacing w:after="0" w:line="240" w:lineRule="auto"/>
        <w:ind w:left="540" w:hanging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Пехлецкий И.Д. Математика. М: Мастерство, 20</w:t>
      </w:r>
      <w:r w:rsidR="009C36FB">
        <w:rPr>
          <w:rFonts w:ascii="Times New Roman" w:eastAsia="Times New Roman" w:hAnsi="Times New Roman" w:cs="Times New Roman"/>
          <w:sz w:val="28"/>
          <w:szCs w:val="28"/>
        </w:rPr>
        <w:t>15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</w:p>
    <w:p w:rsidR="00E071EF" w:rsidRDefault="00E071EF" w:rsidP="00F26113">
      <w:pPr>
        <w:numPr>
          <w:ilvl w:val="0"/>
          <w:numId w:val="4"/>
        </w:numPr>
        <w:tabs>
          <w:tab w:val="num" w:pos="180"/>
        </w:tabs>
        <w:spacing w:after="0" w:line="240" w:lineRule="auto"/>
        <w:ind w:left="540" w:hanging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Калинина В.Н., Панкин В.Ф. «Математическая статистика». М: Высшая школа, 20</w:t>
      </w:r>
      <w:r w:rsidR="009C36FB">
        <w:rPr>
          <w:rFonts w:ascii="Times New Roman" w:eastAsia="Times New Roman" w:hAnsi="Times New Roman" w:cs="Times New Roman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>1 г.</w:t>
      </w:r>
    </w:p>
    <w:p w:rsidR="00E071EF" w:rsidRDefault="00E071EF" w:rsidP="00F26113">
      <w:pPr>
        <w:numPr>
          <w:ilvl w:val="0"/>
          <w:numId w:val="4"/>
        </w:numPr>
        <w:tabs>
          <w:tab w:val="num" w:pos="180"/>
        </w:tabs>
        <w:spacing w:after="0" w:line="240" w:lineRule="auto"/>
        <w:ind w:left="540" w:hanging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Афанасьева О.Н., Бродский Я.С., Гуткин Н.И., Павлов А.Л. Сборник задач по математике для  техникумов на базе средней школы. М: Наука, 20</w:t>
      </w:r>
      <w:r w:rsidR="009C36FB">
        <w:rPr>
          <w:rFonts w:ascii="Times New Roman" w:eastAsia="Times New Roman" w:hAnsi="Times New Roman" w:cs="Times New Roman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>5 г.</w:t>
      </w:r>
    </w:p>
    <w:p w:rsidR="00E071EF" w:rsidRDefault="00E071EF" w:rsidP="00F26113">
      <w:pPr>
        <w:numPr>
          <w:ilvl w:val="0"/>
          <w:numId w:val="4"/>
        </w:numPr>
        <w:tabs>
          <w:tab w:val="num" w:pos="180"/>
        </w:tabs>
        <w:spacing w:after="0" w:line="240" w:lineRule="auto"/>
        <w:ind w:left="540" w:hanging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Афанасьева О.Н., Бродский Я.С Дидактические материалы по математике. М: Высшая школа, 201</w:t>
      </w:r>
      <w:r w:rsidR="009C36FB">
        <w:rPr>
          <w:rFonts w:ascii="Times New Roman" w:eastAsia="Times New Roman" w:hAnsi="Times New Roman" w:cs="Times New Roman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</w:p>
    <w:p w:rsidR="00E071EF" w:rsidRDefault="00E071EF" w:rsidP="00F26113">
      <w:pPr>
        <w:numPr>
          <w:ilvl w:val="0"/>
          <w:numId w:val="4"/>
        </w:numPr>
        <w:tabs>
          <w:tab w:val="num" w:pos="180"/>
        </w:tabs>
        <w:spacing w:after="0" w:line="240" w:lineRule="auto"/>
        <w:ind w:left="540" w:hanging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Богомолов Н.В. Практические занятия по математике. М: Высшая школа, 20</w:t>
      </w:r>
      <w:r w:rsidR="009C36FB">
        <w:rPr>
          <w:rFonts w:ascii="Times New Roman" w:eastAsia="Times New Roman" w:hAnsi="Times New Roman" w:cs="Times New Roman"/>
          <w:sz w:val="28"/>
          <w:szCs w:val="28"/>
        </w:rPr>
        <w:t>14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</w:p>
    <w:p w:rsidR="00E071EF" w:rsidRDefault="00E071EF" w:rsidP="00F26113">
      <w:pPr>
        <w:numPr>
          <w:ilvl w:val="0"/>
          <w:numId w:val="4"/>
        </w:numPr>
        <w:tabs>
          <w:tab w:val="num" w:pos="180"/>
        </w:tabs>
        <w:spacing w:after="0" w:line="240" w:lineRule="auto"/>
        <w:ind w:left="540" w:hanging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Валуце Н.И., Дилигул Т.Д. Математика для техникумов на базе средней школы. М: Наука, 20</w:t>
      </w:r>
      <w:r w:rsidR="009C36FB">
        <w:rPr>
          <w:rFonts w:ascii="Times New Roman" w:eastAsia="Times New Roman" w:hAnsi="Times New Roman" w:cs="Times New Roman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>6 г.</w:t>
      </w:r>
    </w:p>
    <w:p w:rsidR="00E071EF" w:rsidRDefault="00E071EF" w:rsidP="00F26113">
      <w:pPr>
        <w:numPr>
          <w:ilvl w:val="0"/>
          <w:numId w:val="4"/>
        </w:numPr>
        <w:tabs>
          <w:tab w:val="num" w:pos="180"/>
        </w:tabs>
        <w:spacing w:after="0" w:line="240" w:lineRule="auto"/>
        <w:ind w:left="540" w:hanging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Омельченко В.П., Курбатова Э.В. «Математика» Ростов н/Д: Феникс, 20</w:t>
      </w:r>
      <w:r w:rsidR="009C36FB">
        <w:rPr>
          <w:rFonts w:ascii="Times New Roman" w:eastAsia="Times New Roman" w:hAnsi="Times New Roman" w:cs="Times New Roman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>5г.</w:t>
      </w:r>
    </w:p>
    <w:p w:rsidR="00E071EF" w:rsidRDefault="00E071EF" w:rsidP="00F26113">
      <w:pPr>
        <w:numPr>
          <w:ilvl w:val="0"/>
          <w:numId w:val="4"/>
        </w:numPr>
        <w:tabs>
          <w:tab w:val="num" w:pos="180"/>
        </w:tabs>
        <w:spacing w:after="0" w:line="240" w:lineRule="auto"/>
        <w:ind w:left="540" w:hanging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Выгодский М.Я. Справочник по высшей математике. -М.: Наука, 20</w:t>
      </w:r>
      <w:r w:rsidR="009C36FB">
        <w:rPr>
          <w:rFonts w:ascii="Times New Roman" w:eastAsia="Times New Roman" w:hAnsi="Times New Roman" w:cs="Times New Roman"/>
          <w:sz w:val="28"/>
          <w:szCs w:val="28"/>
        </w:rPr>
        <w:t>14</w:t>
      </w:r>
    </w:p>
    <w:p w:rsidR="00E071EF" w:rsidRDefault="00E071EF" w:rsidP="00E071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E071EF" w:rsidRDefault="00E071EF" w:rsidP="00E071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>Интернет – ресурсы:</w:t>
      </w:r>
    </w:p>
    <w:p w:rsidR="00E071EF" w:rsidRDefault="00E071EF" w:rsidP="00E071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</w:p>
    <w:p w:rsidR="00E071EF" w:rsidRDefault="00E071EF" w:rsidP="00F26113">
      <w:pPr>
        <w:numPr>
          <w:ilvl w:val="0"/>
          <w:numId w:val="5"/>
        </w:numPr>
        <w:tabs>
          <w:tab w:val="left" w:pos="360"/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Газета "Математика" издательского дома "Первое сентября"</w:t>
      </w:r>
    </w:p>
    <w:p w:rsidR="00E071EF" w:rsidRDefault="00F96031" w:rsidP="00E071EF">
      <w:pPr>
        <w:tabs>
          <w:tab w:val="left" w:pos="360"/>
          <w:tab w:val="left" w:pos="90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hyperlink r:id="rId11" w:history="1">
        <w:r w:rsidR="00E071EF">
          <w:rPr>
            <w:rStyle w:val="ab"/>
            <w:sz w:val="28"/>
            <w:szCs w:val="28"/>
          </w:rPr>
          <w:t>http://mat.1september.ru</w:t>
        </w:r>
      </w:hyperlink>
    </w:p>
    <w:p w:rsidR="00E071EF" w:rsidRDefault="00E071EF" w:rsidP="00F26113">
      <w:pPr>
        <w:numPr>
          <w:ilvl w:val="0"/>
          <w:numId w:val="5"/>
        </w:numPr>
        <w:tabs>
          <w:tab w:val="left" w:pos="360"/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Образовательный математический сайт Exponenta.ru</w:t>
      </w:r>
    </w:p>
    <w:p w:rsidR="00E071EF" w:rsidRDefault="00F96031" w:rsidP="00E071EF">
      <w:pPr>
        <w:tabs>
          <w:tab w:val="left" w:pos="360"/>
          <w:tab w:val="left" w:pos="900"/>
        </w:tabs>
        <w:spacing w:after="0" w:line="240" w:lineRule="auto"/>
        <w:ind w:left="360" w:hanging="76"/>
        <w:jc w:val="both"/>
        <w:rPr>
          <w:rFonts w:ascii="Times New Roman" w:eastAsia="Times New Roman" w:hAnsi="Times New Roman" w:cs="Times New Roman"/>
          <w:sz w:val="28"/>
          <w:szCs w:val="28"/>
        </w:rPr>
      </w:pPr>
      <w:hyperlink r:id="rId12" w:history="1">
        <w:r w:rsidR="00E071EF">
          <w:rPr>
            <w:rStyle w:val="ab"/>
            <w:sz w:val="28"/>
            <w:szCs w:val="28"/>
          </w:rPr>
          <w:t>http://www.exponenta.ru</w:t>
        </w:r>
      </w:hyperlink>
    </w:p>
    <w:p w:rsidR="00E071EF" w:rsidRDefault="00E071EF" w:rsidP="00F26113">
      <w:pPr>
        <w:numPr>
          <w:ilvl w:val="0"/>
          <w:numId w:val="5"/>
        </w:numPr>
        <w:tabs>
          <w:tab w:val="left" w:pos="360"/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Общероссийский математический портал Math_Net.Ru</w:t>
      </w:r>
    </w:p>
    <w:p w:rsidR="00E071EF" w:rsidRDefault="00F96031" w:rsidP="00E071EF">
      <w:pPr>
        <w:tabs>
          <w:tab w:val="left" w:pos="360"/>
          <w:tab w:val="left" w:pos="540"/>
          <w:tab w:val="left" w:pos="900"/>
        </w:tabs>
        <w:spacing w:after="0" w:line="240" w:lineRule="auto"/>
        <w:ind w:left="360" w:hanging="76"/>
        <w:jc w:val="both"/>
        <w:rPr>
          <w:rFonts w:ascii="Times New Roman" w:eastAsia="Times New Roman" w:hAnsi="Times New Roman" w:cs="Times New Roman"/>
          <w:sz w:val="28"/>
          <w:szCs w:val="28"/>
        </w:rPr>
      </w:pPr>
      <w:hyperlink r:id="rId13" w:history="1">
        <w:r w:rsidR="00E071EF">
          <w:rPr>
            <w:rStyle w:val="ab"/>
            <w:sz w:val="28"/>
            <w:szCs w:val="28"/>
            <w:lang w:val="en-US"/>
          </w:rPr>
          <w:t>http</w:t>
        </w:r>
        <w:r w:rsidR="00E071EF">
          <w:rPr>
            <w:rStyle w:val="ab"/>
            <w:sz w:val="28"/>
            <w:szCs w:val="28"/>
          </w:rPr>
          <w:t>://</w:t>
        </w:r>
        <w:r w:rsidR="00E071EF">
          <w:rPr>
            <w:rStyle w:val="ab"/>
            <w:sz w:val="28"/>
            <w:szCs w:val="28"/>
            <w:lang w:val="en-US"/>
          </w:rPr>
          <w:t>www</w:t>
        </w:r>
        <w:r w:rsidR="00E071EF">
          <w:rPr>
            <w:rStyle w:val="ab"/>
            <w:sz w:val="28"/>
            <w:szCs w:val="28"/>
          </w:rPr>
          <w:t>.</w:t>
        </w:r>
        <w:r w:rsidR="00E071EF">
          <w:rPr>
            <w:rStyle w:val="ab"/>
            <w:sz w:val="28"/>
            <w:szCs w:val="28"/>
            <w:lang w:val="en-US"/>
          </w:rPr>
          <w:t>mathnet</w:t>
        </w:r>
        <w:r w:rsidR="00E071EF">
          <w:rPr>
            <w:rStyle w:val="ab"/>
            <w:sz w:val="28"/>
            <w:szCs w:val="28"/>
          </w:rPr>
          <w:t>.</w:t>
        </w:r>
        <w:r w:rsidR="00E071EF">
          <w:rPr>
            <w:rStyle w:val="ab"/>
            <w:sz w:val="28"/>
            <w:szCs w:val="28"/>
            <w:lang w:val="en-US"/>
          </w:rPr>
          <w:t>ru</w:t>
        </w:r>
      </w:hyperlink>
    </w:p>
    <w:p w:rsidR="00E071EF" w:rsidRDefault="00E071EF" w:rsidP="00F26113">
      <w:pPr>
        <w:numPr>
          <w:ilvl w:val="0"/>
          <w:numId w:val="5"/>
        </w:numPr>
        <w:tabs>
          <w:tab w:val="left" w:pos="360"/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Интернет-библиотека физико-математической литературы</w:t>
      </w:r>
    </w:p>
    <w:p w:rsidR="00E071EF" w:rsidRDefault="00F96031" w:rsidP="00E071EF">
      <w:pPr>
        <w:tabs>
          <w:tab w:val="left" w:pos="360"/>
          <w:tab w:val="left" w:pos="900"/>
        </w:tabs>
        <w:spacing w:after="0" w:line="240" w:lineRule="auto"/>
        <w:ind w:left="360" w:hanging="76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14" w:history="1">
        <w:r w:rsidR="00E071EF">
          <w:rPr>
            <w:rStyle w:val="ab"/>
            <w:sz w:val="28"/>
            <w:szCs w:val="28"/>
          </w:rPr>
          <w:t>http://smekalka.pp.ru</w:t>
        </w:r>
      </w:hyperlink>
    </w:p>
    <w:p w:rsidR="00E071EF" w:rsidRDefault="00F96031" w:rsidP="00F26113">
      <w:pPr>
        <w:numPr>
          <w:ilvl w:val="0"/>
          <w:numId w:val="5"/>
        </w:numPr>
        <w:tabs>
          <w:tab w:val="left" w:pos="360"/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15" w:tgtFrame="_blank" w:history="1">
        <w:r w:rsidR="00E071EF">
          <w:rPr>
            <w:rStyle w:val="ab"/>
            <w:sz w:val="28"/>
            <w:szCs w:val="28"/>
          </w:rPr>
          <w:t>http://siblec.ru</w:t>
        </w:r>
      </w:hyperlink>
      <w:r w:rsidR="00E071EF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 w:rsidR="00E071EF">
        <w:rPr>
          <w:rFonts w:ascii="Times New Roman" w:eastAsia="Times New Roman" w:hAnsi="Times New Roman" w:cs="Times New Roman"/>
          <w:sz w:val="28"/>
          <w:szCs w:val="28"/>
        </w:rPr>
        <w:t>Справочник по Высшей математике</w:t>
      </w:r>
    </w:p>
    <w:p w:rsidR="00E071EF" w:rsidRDefault="00F96031" w:rsidP="00F26113">
      <w:pPr>
        <w:numPr>
          <w:ilvl w:val="0"/>
          <w:numId w:val="5"/>
        </w:numPr>
        <w:tabs>
          <w:tab w:val="left" w:pos="360"/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hyperlink r:id="rId16" w:tgtFrame="_blank" w:history="1">
        <w:r w:rsidR="00E071EF">
          <w:rPr>
            <w:rStyle w:val="ab"/>
            <w:sz w:val="28"/>
            <w:szCs w:val="28"/>
          </w:rPr>
          <w:t>http://matclub.ru</w:t>
        </w:r>
      </w:hyperlink>
      <w:r w:rsidR="00E071EF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 w:rsidR="00E071EF">
        <w:rPr>
          <w:rFonts w:ascii="Times New Roman" w:eastAsia="Times New Roman" w:hAnsi="Times New Roman" w:cs="Times New Roman"/>
          <w:sz w:val="28"/>
          <w:szCs w:val="28"/>
        </w:rPr>
        <w:t>Высшая математика, лекции, курсовые, примеры решения задач, интегралы и производные, дифференцирование, производная и первообразная, ТФКП, электронные учебники</w:t>
      </w:r>
    </w:p>
    <w:p w:rsidR="00E071EF" w:rsidRDefault="00E071EF" w:rsidP="00F26113">
      <w:pPr>
        <w:numPr>
          <w:ilvl w:val="0"/>
          <w:numId w:val="5"/>
        </w:numPr>
        <w:tabs>
          <w:tab w:val="left" w:pos="360"/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Калашникова В.А. Методическое пособие: «Конспекты лекций по математике» </w:t>
      </w:r>
      <w:r>
        <w:rPr>
          <w:rFonts w:ascii="Times New Roman" w:eastAsia="Times New Roman" w:hAnsi="Times New Roman" w:cs="Times New Roman"/>
          <w:sz w:val="28"/>
          <w:szCs w:val="24"/>
        </w:rPr>
        <w:t>[Электронный ресурс] /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В.А. Калашникова. -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Режим доступа: http://www.exponenta.ru/educat/systemat/kalashnikova/inde/. </w:t>
      </w:r>
    </w:p>
    <w:p w:rsidR="00E071EF" w:rsidRDefault="00E071EF" w:rsidP="00F26113">
      <w:pPr>
        <w:numPr>
          <w:ilvl w:val="0"/>
          <w:numId w:val="5"/>
        </w:numPr>
        <w:tabs>
          <w:tab w:val="left" w:pos="360"/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Курош А.Г. Курс высшей алгебры [Электронный учебник] /А.Г. Курош. - Режим доступа:</w:t>
      </w:r>
    </w:p>
    <w:p w:rsidR="00E071EF" w:rsidRDefault="00F96031" w:rsidP="00E071EF">
      <w:pPr>
        <w:tabs>
          <w:tab w:val="left" w:pos="360"/>
          <w:tab w:val="left" w:pos="900"/>
        </w:tabs>
        <w:spacing w:after="0" w:line="240" w:lineRule="auto"/>
        <w:ind w:left="360" w:hanging="76"/>
        <w:jc w:val="both"/>
        <w:rPr>
          <w:rFonts w:ascii="Times New Roman" w:eastAsia="Times New Roman" w:hAnsi="Times New Roman" w:cs="Times New Roman"/>
          <w:sz w:val="28"/>
          <w:szCs w:val="24"/>
        </w:rPr>
      </w:pPr>
      <w:hyperlink r:id="rId17" w:history="1">
        <w:r w:rsidR="00E071EF">
          <w:rPr>
            <w:rStyle w:val="ab"/>
            <w:sz w:val="28"/>
          </w:rPr>
          <w:t>http://www.gaudeamus.omskcity.com/PDF_library_natural-science_8.html/</w:t>
        </w:r>
      </w:hyperlink>
    </w:p>
    <w:p w:rsidR="0045400A" w:rsidRPr="00E071EF" w:rsidRDefault="00E071EF" w:rsidP="00F26113">
      <w:pPr>
        <w:numPr>
          <w:ilvl w:val="0"/>
          <w:numId w:val="5"/>
        </w:numPr>
        <w:tabs>
          <w:tab w:val="left" w:pos="360"/>
          <w:tab w:val="left" w:pos="9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Кострикин А.И., Манин Ю.И. Линейная алгебра и геометрия [Электронный учебник] /А.И. Кострикин. – Режим доступа: http://www.gaudeamus.omskcity.com/PDF_library_natural-science_8.html/</w:t>
      </w:r>
    </w:p>
    <w:p w:rsidR="0045400A" w:rsidRPr="005329E9" w:rsidRDefault="0045400A" w:rsidP="0045400A">
      <w:pPr>
        <w:rPr>
          <w:rFonts w:ascii="Times New Roman" w:hAnsi="Times New Roman" w:cs="Times New Roman"/>
          <w:bCs/>
          <w:sz w:val="28"/>
          <w:szCs w:val="28"/>
        </w:rPr>
      </w:pPr>
    </w:p>
    <w:p w:rsidR="0045400A" w:rsidRDefault="0045400A" w:rsidP="0045400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80" w:firstLine="0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4. Контроль и оценка результатов освоения Учебной Дисциплины</w:t>
      </w:r>
    </w:p>
    <w:p w:rsidR="0045400A" w:rsidRDefault="00443115" w:rsidP="0044311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 w:rsidR="0045400A">
        <w:rPr>
          <w:b/>
          <w:sz w:val="28"/>
          <w:szCs w:val="28"/>
        </w:rPr>
        <w:t>Контроль</w:t>
      </w:r>
      <w:r w:rsidR="0045400A">
        <w:rPr>
          <w:sz w:val="28"/>
          <w:szCs w:val="28"/>
        </w:rPr>
        <w:t xml:space="preserve"> </w:t>
      </w:r>
      <w:r w:rsidR="0045400A">
        <w:rPr>
          <w:b/>
          <w:sz w:val="28"/>
          <w:szCs w:val="28"/>
        </w:rPr>
        <w:t>и оценка</w:t>
      </w:r>
      <w:r w:rsidR="0045400A">
        <w:rPr>
          <w:sz w:val="28"/>
          <w:szCs w:val="28"/>
        </w:rPr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443115" w:rsidRPr="00443115" w:rsidRDefault="00443115" w:rsidP="0044311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443115">
        <w:rPr>
          <w:sz w:val="28"/>
          <w:szCs w:val="28"/>
        </w:rPr>
        <w:t>Конкретные формы и процедуры текущего контроля успеваемости и промежуточной аттестации обучающихся инвалидов и обучающихся с ограниченными возможностями здоровья устанавливаются с учетом ограничения здоровья. Эти формы и процедуры рекомендуется доводить до сведения обучающихся не позднее первых двух месяцев от начала обучения.</w:t>
      </w:r>
    </w:p>
    <w:p w:rsidR="0045400A" w:rsidRPr="00AB3A90" w:rsidRDefault="0045400A" w:rsidP="0045400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062"/>
        <w:gridCol w:w="3406"/>
      </w:tblGrid>
      <w:tr w:rsidR="0045400A" w:rsidRPr="00234D43" w:rsidTr="0054751B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00A" w:rsidRPr="00234D43" w:rsidRDefault="0045400A" w:rsidP="0054751B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234D4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Результаты обучения</w:t>
            </w:r>
          </w:p>
          <w:p w:rsidR="0045400A" w:rsidRPr="00234D43" w:rsidRDefault="0045400A" w:rsidP="0054751B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234D4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(освоенные умения, усвоенные знания)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00A" w:rsidRPr="00234D43" w:rsidRDefault="0045400A" w:rsidP="0054751B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234D4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Формы и методы контроля и оценки результатов обучения </w:t>
            </w:r>
          </w:p>
        </w:tc>
      </w:tr>
      <w:tr w:rsidR="0045400A" w:rsidRPr="00234D43" w:rsidTr="0054751B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00A" w:rsidRPr="00234D43" w:rsidRDefault="0045400A" w:rsidP="0054751B">
            <w:pPr>
              <w:pStyle w:val="afc"/>
              <w:ind w:right="18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234D43">
              <w:rPr>
                <w:rFonts w:ascii="Times New Roman" w:hAnsi="Times New Roman"/>
                <w:b/>
                <w:i/>
                <w:sz w:val="26"/>
                <w:szCs w:val="26"/>
              </w:rPr>
              <w:t>умения:</w:t>
            </w:r>
            <w:r w:rsidRPr="00234D43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00A" w:rsidRPr="00234D43" w:rsidRDefault="0045400A" w:rsidP="0054751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45400A" w:rsidRPr="00234D43" w:rsidTr="0054751B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00A" w:rsidRPr="00234D43" w:rsidRDefault="0045400A" w:rsidP="0054751B">
            <w:pPr>
              <w:pStyle w:val="afc"/>
              <w:ind w:left="142" w:right="18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234D43">
              <w:rPr>
                <w:rFonts w:ascii="Times New Roman" w:hAnsi="Times New Roman"/>
                <w:sz w:val="26"/>
                <w:szCs w:val="26"/>
              </w:rPr>
              <w:t>решать обыкновенные дифференциальные уравнения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00A" w:rsidRPr="00234D43" w:rsidRDefault="0045400A" w:rsidP="0054751B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234D43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- защита  практических занятий;</w:t>
            </w:r>
          </w:p>
          <w:p w:rsidR="0045400A" w:rsidRPr="00234D43" w:rsidRDefault="0045400A" w:rsidP="0054751B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234D43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- самостоятельные работы;</w:t>
            </w:r>
          </w:p>
        </w:tc>
      </w:tr>
      <w:tr w:rsidR="0045400A" w:rsidRPr="00234D43" w:rsidTr="0054751B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00A" w:rsidRPr="0054751B" w:rsidRDefault="0054751B" w:rsidP="0054751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          </w:t>
            </w:r>
            <w:r w:rsidR="0045400A" w:rsidRPr="00234D43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зна</w:t>
            </w:r>
            <w: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ния</w:t>
            </w:r>
            <w:r w:rsidR="0045400A" w:rsidRPr="00234D43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: 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00A" w:rsidRPr="00234D43" w:rsidRDefault="0045400A" w:rsidP="0054751B">
            <w:pPr>
              <w:spacing w:line="216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highlight w:val="yellow"/>
              </w:rPr>
            </w:pPr>
          </w:p>
        </w:tc>
      </w:tr>
      <w:tr w:rsidR="0045400A" w:rsidRPr="00234D43" w:rsidTr="0054751B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00A" w:rsidRPr="00234D43" w:rsidRDefault="0045400A" w:rsidP="0054751B">
            <w:pPr>
              <w:pStyle w:val="afc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34D43">
              <w:rPr>
                <w:rFonts w:ascii="Times New Roman" w:hAnsi="Times New Roman"/>
                <w:sz w:val="26"/>
                <w:szCs w:val="26"/>
              </w:rPr>
              <w:t>основные понятия и методы математического анализа, дискретной математики, теории вероятностей и математической статистики</w:t>
            </w:r>
          </w:p>
          <w:p w:rsidR="0045400A" w:rsidRPr="00234D43" w:rsidRDefault="0045400A" w:rsidP="0054751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00A" w:rsidRPr="00234D43" w:rsidRDefault="0045400A" w:rsidP="0054751B">
            <w:pPr>
              <w:pStyle w:val="1"/>
            </w:pPr>
            <w:r w:rsidRPr="00234D43">
              <w:t>- защита практических занятий</w:t>
            </w:r>
          </w:p>
          <w:p w:rsidR="0045400A" w:rsidRPr="00234D43" w:rsidRDefault="0045400A" w:rsidP="0054751B">
            <w:pPr>
              <w:pStyle w:val="1"/>
            </w:pPr>
            <w:r w:rsidRPr="00234D43">
              <w:t>- самостоятельные работы</w:t>
            </w:r>
          </w:p>
        </w:tc>
      </w:tr>
      <w:tr w:rsidR="0045400A" w:rsidRPr="00234D43" w:rsidTr="0054751B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00A" w:rsidRPr="00234D43" w:rsidRDefault="0045400A" w:rsidP="0054751B">
            <w:pPr>
              <w:pStyle w:val="afc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34D43">
              <w:rPr>
                <w:rFonts w:ascii="Times New Roman" w:hAnsi="Times New Roman"/>
                <w:sz w:val="26"/>
                <w:szCs w:val="26"/>
              </w:rPr>
              <w:t>основные численные методы решения прикладных задач</w:t>
            </w:r>
          </w:p>
          <w:p w:rsidR="0045400A" w:rsidRPr="00234D43" w:rsidRDefault="0045400A" w:rsidP="0054751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00A" w:rsidRPr="00234D43" w:rsidRDefault="0045400A" w:rsidP="0054751B">
            <w:pPr>
              <w:pStyle w:val="1"/>
            </w:pPr>
            <w:r w:rsidRPr="00234D43">
              <w:t>- защита практических занятий</w:t>
            </w:r>
          </w:p>
          <w:p w:rsidR="0045400A" w:rsidRPr="00234D43" w:rsidRDefault="0045400A" w:rsidP="0054751B">
            <w:pPr>
              <w:pStyle w:val="1"/>
            </w:pPr>
            <w:r w:rsidRPr="00234D43">
              <w:t>- самостоятельные работы</w:t>
            </w:r>
          </w:p>
        </w:tc>
      </w:tr>
    </w:tbl>
    <w:p w:rsidR="0045400A" w:rsidRPr="008D3554" w:rsidRDefault="0045400A" w:rsidP="008D3554">
      <w:pPr>
        <w:pStyle w:val="afc"/>
        <w:numPr>
          <w:ilvl w:val="0"/>
          <w:numId w:val="9"/>
        </w:numPr>
        <w:rPr>
          <w:rFonts w:ascii="Times New Roman" w:hAnsi="Times New Roman"/>
          <w:b/>
          <w:sz w:val="28"/>
          <w:szCs w:val="28"/>
        </w:rPr>
      </w:pPr>
      <w:r w:rsidRPr="008D3554">
        <w:rPr>
          <w:rFonts w:ascii="Times New Roman" w:hAnsi="Times New Roman"/>
          <w:b/>
          <w:sz w:val="28"/>
          <w:szCs w:val="28"/>
        </w:rPr>
        <w:lastRenderedPageBreak/>
        <w:t>РЕЙТИНГ-ПЛАН УЧЕБНОЙ ДИСЦИПЛИНЫ</w:t>
      </w:r>
    </w:p>
    <w:p w:rsidR="0045400A" w:rsidRPr="00A32CB9" w:rsidRDefault="0045400A" w:rsidP="0045400A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5400A" w:rsidRPr="00A32CB9" w:rsidRDefault="0045400A" w:rsidP="0045400A">
      <w:pPr>
        <w:ind w:left="180"/>
        <w:jc w:val="both"/>
        <w:rPr>
          <w:rFonts w:ascii="Times New Roman" w:hAnsi="Times New Roman" w:cs="Times New Roman"/>
          <w:sz w:val="28"/>
          <w:szCs w:val="28"/>
        </w:rPr>
      </w:pPr>
      <w:r w:rsidRPr="00A32CB9">
        <w:rPr>
          <w:rFonts w:ascii="Times New Roman" w:hAnsi="Times New Roman" w:cs="Times New Roman"/>
          <w:sz w:val="28"/>
          <w:szCs w:val="28"/>
        </w:rPr>
        <w:t xml:space="preserve">Курс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A32CB9">
        <w:rPr>
          <w:rFonts w:ascii="Times New Roman" w:hAnsi="Times New Roman" w:cs="Times New Roman"/>
          <w:sz w:val="28"/>
          <w:szCs w:val="28"/>
        </w:rPr>
        <w:t xml:space="preserve">,  семестр </w:t>
      </w:r>
      <w:r w:rsidR="0054751B">
        <w:rPr>
          <w:rFonts w:ascii="Times New Roman" w:hAnsi="Times New Roman" w:cs="Times New Roman"/>
          <w:sz w:val="28"/>
          <w:szCs w:val="28"/>
        </w:rPr>
        <w:t>3</w:t>
      </w:r>
      <w:r w:rsidRPr="00A32CB9">
        <w:rPr>
          <w:rFonts w:ascii="Times New Roman" w:hAnsi="Times New Roman" w:cs="Times New Roman"/>
          <w:sz w:val="28"/>
          <w:szCs w:val="28"/>
        </w:rPr>
        <w:t>, 201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A32CB9">
        <w:rPr>
          <w:rFonts w:ascii="Times New Roman" w:hAnsi="Times New Roman" w:cs="Times New Roman"/>
          <w:sz w:val="28"/>
          <w:szCs w:val="28"/>
        </w:rPr>
        <w:t>-201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A32CB9">
        <w:rPr>
          <w:rFonts w:ascii="Times New Roman" w:hAnsi="Times New Roman" w:cs="Times New Roman"/>
          <w:sz w:val="28"/>
          <w:szCs w:val="28"/>
        </w:rPr>
        <w:t xml:space="preserve"> учебный год.</w:t>
      </w:r>
    </w:p>
    <w:p w:rsidR="0045400A" w:rsidRPr="00A32CB9" w:rsidRDefault="0045400A" w:rsidP="0045400A">
      <w:pPr>
        <w:ind w:left="180"/>
        <w:jc w:val="both"/>
        <w:rPr>
          <w:rFonts w:ascii="Times New Roman" w:hAnsi="Times New Roman" w:cs="Times New Roman"/>
          <w:sz w:val="28"/>
          <w:szCs w:val="28"/>
        </w:rPr>
      </w:pPr>
      <w:r w:rsidRPr="00A32CB9">
        <w:rPr>
          <w:rFonts w:ascii="Times New Roman" w:hAnsi="Times New Roman" w:cs="Times New Roman"/>
          <w:sz w:val="28"/>
          <w:szCs w:val="28"/>
        </w:rPr>
        <w:t xml:space="preserve">Ведущий преподаватель – </w:t>
      </w:r>
      <w:r>
        <w:rPr>
          <w:rFonts w:ascii="Times New Roman" w:hAnsi="Times New Roman" w:cs="Times New Roman"/>
          <w:i/>
          <w:sz w:val="28"/>
          <w:szCs w:val="28"/>
        </w:rPr>
        <w:t>Т.Ю.Затолокина</w:t>
      </w:r>
      <w:r w:rsidRPr="00A32CB9">
        <w:rPr>
          <w:rFonts w:ascii="Times New Roman" w:hAnsi="Times New Roman" w:cs="Times New Roman"/>
          <w:sz w:val="28"/>
          <w:szCs w:val="28"/>
        </w:rPr>
        <w:t>.</w:t>
      </w:r>
    </w:p>
    <w:p w:rsidR="0045400A" w:rsidRPr="00A32CB9" w:rsidRDefault="0045400A" w:rsidP="0045400A">
      <w:pPr>
        <w:ind w:left="18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A32CB9">
        <w:rPr>
          <w:rFonts w:ascii="Times New Roman" w:hAnsi="Times New Roman" w:cs="Times New Roman"/>
          <w:sz w:val="28"/>
          <w:szCs w:val="28"/>
          <w:u w:val="single"/>
        </w:rPr>
        <w:t>Объем дисциплины и виды учебной работы:</w:t>
      </w:r>
    </w:p>
    <w:p w:rsidR="0045400A" w:rsidRPr="00A32CB9" w:rsidRDefault="0045400A" w:rsidP="0045400A">
      <w:pPr>
        <w:ind w:left="1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A32CB9">
        <w:rPr>
          <w:rFonts w:ascii="Times New Roman" w:hAnsi="Times New Roman" w:cs="Times New Roman"/>
          <w:sz w:val="28"/>
          <w:szCs w:val="28"/>
        </w:rPr>
        <w:t xml:space="preserve"> курс, </w:t>
      </w:r>
      <w:r w:rsidR="0054751B">
        <w:rPr>
          <w:rFonts w:ascii="Times New Roman" w:hAnsi="Times New Roman" w:cs="Times New Roman"/>
          <w:sz w:val="28"/>
          <w:szCs w:val="28"/>
        </w:rPr>
        <w:t>3</w:t>
      </w:r>
      <w:r w:rsidRPr="00A32CB9">
        <w:rPr>
          <w:rFonts w:ascii="Times New Roman" w:hAnsi="Times New Roman" w:cs="Times New Roman"/>
          <w:sz w:val="28"/>
          <w:szCs w:val="28"/>
        </w:rPr>
        <w:t xml:space="preserve"> семестр, учебных недель – 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A32CB9">
        <w:rPr>
          <w:rFonts w:ascii="Times New Roman" w:hAnsi="Times New Roman" w:cs="Times New Roman"/>
          <w:sz w:val="28"/>
          <w:szCs w:val="28"/>
        </w:rPr>
        <w:t xml:space="preserve"> (10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A32CB9">
        <w:rPr>
          <w:rFonts w:ascii="Times New Roman" w:hAnsi="Times New Roman" w:cs="Times New Roman"/>
          <w:sz w:val="28"/>
          <w:szCs w:val="28"/>
        </w:rPr>
        <w:t xml:space="preserve"> час).</w:t>
      </w:r>
    </w:p>
    <w:p w:rsidR="0045400A" w:rsidRDefault="0045400A" w:rsidP="0045400A">
      <w:pPr>
        <w:ind w:left="180"/>
        <w:jc w:val="both"/>
        <w:rPr>
          <w:rFonts w:ascii="Times New Roman" w:hAnsi="Times New Roman" w:cs="Times New Roman"/>
          <w:sz w:val="28"/>
          <w:szCs w:val="28"/>
        </w:rPr>
      </w:pPr>
      <w:r w:rsidRPr="00A32CB9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A32CB9">
        <w:rPr>
          <w:rFonts w:ascii="Times New Roman" w:hAnsi="Times New Roman" w:cs="Times New Roman"/>
          <w:sz w:val="28"/>
          <w:szCs w:val="28"/>
        </w:rPr>
        <w:t xml:space="preserve"> календарный модуль, учебных недель – 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A32CB9">
        <w:rPr>
          <w:rFonts w:ascii="Times New Roman" w:hAnsi="Times New Roman" w:cs="Times New Roman"/>
          <w:sz w:val="28"/>
          <w:szCs w:val="28"/>
        </w:rPr>
        <w:t xml:space="preserve"> (10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A32CB9">
        <w:rPr>
          <w:rFonts w:ascii="Times New Roman" w:hAnsi="Times New Roman" w:cs="Times New Roman"/>
          <w:sz w:val="28"/>
          <w:szCs w:val="28"/>
        </w:rPr>
        <w:t xml:space="preserve"> час).</w:t>
      </w:r>
    </w:p>
    <w:p w:rsidR="0045400A" w:rsidRPr="00234D43" w:rsidRDefault="0045400A" w:rsidP="0045400A">
      <w:pPr>
        <w:ind w:left="18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Очная форма обучения</w:t>
      </w:r>
    </w:p>
    <w:p w:rsidR="0045400A" w:rsidRPr="00A32CB9" w:rsidRDefault="0045400A" w:rsidP="0045400A">
      <w:pPr>
        <w:ind w:left="180"/>
        <w:jc w:val="both"/>
        <w:rPr>
          <w:rFonts w:ascii="Times New Roman" w:hAnsi="Times New Roman" w:cs="Times New Roman"/>
          <w:sz w:val="28"/>
          <w:szCs w:val="28"/>
        </w:rPr>
      </w:pPr>
      <w:r w:rsidRPr="00A32CB9">
        <w:rPr>
          <w:rFonts w:ascii="Times New Roman" w:hAnsi="Times New Roman" w:cs="Times New Roman"/>
          <w:sz w:val="28"/>
          <w:szCs w:val="28"/>
        </w:rPr>
        <w:t xml:space="preserve">Теоретическое обучение – 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A32CB9">
        <w:rPr>
          <w:rFonts w:ascii="Times New Roman" w:hAnsi="Times New Roman" w:cs="Times New Roman"/>
          <w:sz w:val="28"/>
          <w:szCs w:val="28"/>
        </w:rPr>
        <w:t>4 часа.</w:t>
      </w:r>
    </w:p>
    <w:p w:rsidR="0045400A" w:rsidRDefault="0045400A" w:rsidP="0045400A">
      <w:pPr>
        <w:ind w:left="180"/>
        <w:jc w:val="both"/>
        <w:rPr>
          <w:rFonts w:ascii="Times New Roman" w:hAnsi="Times New Roman" w:cs="Times New Roman"/>
          <w:sz w:val="28"/>
          <w:szCs w:val="28"/>
        </w:rPr>
      </w:pPr>
      <w:r w:rsidRPr="00A32CB9">
        <w:rPr>
          <w:rFonts w:ascii="Times New Roman" w:hAnsi="Times New Roman" w:cs="Times New Roman"/>
          <w:sz w:val="28"/>
          <w:szCs w:val="28"/>
        </w:rPr>
        <w:t>Практически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A32CB9">
        <w:rPr>
          <w:rFonts w:ascii="Times New Roman" w:hAnsi="Times New Roman" w:cs="Times New Roman"/>
          <w:sz w:val="28"/>
          <w:szCs w:val="28"/>
        </w:rPr>
        <w:t xml:space="preserve"> заняти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A32CB9">
        <w:rPr>
          <w:rFonts w:ascii="Times New Roman" w:hAnsi="Times New Roman" w:cs="Times New Roman"/>
          <w:sz w:val="28"/>
          <w:szCs w:val="28"/>
        </w:rPr>
        <w:t xml:space="preserve"> – 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A32CB9">
        <w:rPr>
          <w:rFonts w:ascii="Times New Roman" w:hAnsi="Times New Roman" w:cs="Times New Roman"/>
          <w:sz w:val="28"/>
          <w:szCs w:val="28"/>
        </w:rPr>
        <w:t xml:space="preserve"> (2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A32CB9">
        <w:rPr>
          <w:rFonts w:ascii="Times New Roman" w:hAnsi="Times New Roman" w:cs="Times New Roman"/>
          <w:sz w:val="28"/>
          <w:szCs w:val="28"/>
        </w:rPr>
        <w:t xml:space="preserve"> часов).</w:t>
      </w:r>
    </w:p>
    <w:p w:rsidR="0045400A" w:rsidRPr="00A32CB9" w:rsidRDefault="0045400A" w:rsidP="0045400A">
      <w:pPr>
        <w:ind w:left="1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Самостоятельная работа – 37 часов.</w:t>
      </w:r>
    </w:p>
    <w:p w:rsidR="0045400A" w:rsidRPr="00A32CB9" w:rsidRDefault="0045400A" w:rsidP="0045400A">
      <w:pPr>
        <w:ind w:left="1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Итогов</w:t>
      </w:r>
      <w:r w:rsidRPr="00A32CB9">
        <w:rPr>
          <w:rFonts w:ascii="Times New Roman" w:hAnsi="Times New Roman" w:cs="Times New Roman"/>
          <w:sz w:val="28"/>
          <w:szCs w:val="28"/>
        </w:rPr>
        <w:t xml:space="preserve">ая аттестация – </w:t>
      </w:r>
      <w:r>
        <w:rPr>
          <w:rFonts w:ascii="Times New Roman" w:hAnsi="Times New Roman" w:cs="Times New Roman"/>
          <w:sz w:val="28"/>
          <w:szCs w:val="28"/>
        </w:rPr>
        <w:t>экзамен</w:t>
      </w:r>
      <w:r w:rsidRPr="00A32CB9">
        <w:rPr>
          <w:rFonts w:ascii="Times New Roman" w:hAnsi="Times New Roman" w:cs="Times New Roman"/>
          <w:sz w:val="28"/>
          <w:szCs w:val="28"/>
        </w:rPr>
        <w:t>.</w:t>
      </w:r>
    </w:p>
    <w:p w:rsidR="0045400A" w:rsidRPr="00A32CB9" w:rsidRDefault="0045400A" w:rsidP="0045400A">
      <w:pPr>
        <w:ind w:left="180"/>
        <w:jc w:val="both"/>
        <w:rPr>
          <w:rFonts w:ascii="Times New Roman" w:hAnsi="Times New Roman" w:cs="Times New Roman"/>
          <w:sz w:val="28"/>
          <w:szCs w:val="28"/>
        </w:rPr>
      </w:pPr>
      <w:r w:rsidRPr="00A32CB9">
        <w:rPr>
          <w:rFonts w:ascii="Times New Roman" w:hAnsi="Times New Roman" w:cs="Times New Roman"/>
          <w:sz w:val="28"/>
          <w:szCs w:val="28"/>
        </w:rPr>
        <w:t xml:space="preserve">Количество дисциплинарных модулей –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A32CB9">
        <w:rPr>
          <w:rFonts w:ascii="Times New Roman" w:hAnsi="Times New Roman" w:cs="Times New Roman"/>
          <w:sz w:val="28"/>
          <w:szCs w:val="28"/>
        </w:rPr>
        <w:t>:</w:t>
      </w:r>
    </w:p>
    <w:p w:rsidR="0045400A" w:rsidRDefault="0045400A" w:rsidP="0045400A">
      <w:pPr>
        <w:ind w:left="180"/>
        <w:jc w:val="both"/>
        <w:rPr>
          <w:rFonts w:ascii="Times New Roman" w:hAnsi="Times New Roman" w:cs="Times New Roman"/>
          <w:sz w:val="28"/>
          <w:szCs w:val="28"/>
        </w:rPr>
      </w:pPr>
      <w:r w:rsidRPr="00A32CB9">
        <w:rPr>
          <w:rFonts w:ascii="Times New Roman" w:hAnsi="Times New Roman" w:cs="Times New Roman"/>
          <w:sz w:val="28"/>
          <w:szCs w:val="28"/>
        </w:rPr>
        <w:t xml:space="preserve">№ 1 – </w:t>
      </w:r>
      <w:r>
        <w:rPr>
          <w:rFonts w:ascii="Times New Roman" w:hAnsi="Times New Roman" w:cs="Times New Roman"/>
          <w:sz w:val="28"/>
          <w:szCs w:val="28"/>
        </w:rPr>
        <w:t xml:space="preserve">72 </w:t>
      </w:r>
      <w:r w:rsidRPr="00A32CB9">
        <w:rPr>
          <w:rFonts w:ascii="Times New Roman" w:hAnsi="Times New Roman" w:cs="Times New Roman"/>
          <w:sz w:val="28"/>
          <w:szCs w:val="28"/>
        </w:rPr>
        <w:t>час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A32CB9">
        <w:rPr>
          <w:rFonts w:ascii="Times New Roman" w:hAnsi="Times New Roman" w:cs="Times New Roman"/>
          <w:sz w:val="28"/>
          <w:szCs w:val="28"/>
        </w:rPr>
        <w:t xml:space="preserve">, № 2 – 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A32CB9">
        <w:rPr>
          <w:rFonts w:ascii="Times New Roman" w:hAnsi="Times New Roman" w:cs="Times New Roman"/>
          <w:sz w:val="28"/>
          <w:szCs w:val="28"/>
        </w:rPr>
        <w:t xml:space="preserve"> часов, № 3 – 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A32CB9">
        <w:rPr>
          <w:rFonts w:ascii="Times New Roman" w:hAnsi="Times New Roman" w:cs="Times New Roman"/>
          <w:sz w:val="28"/>
          <w:szCs w:val="28"/>
        </w:rPr>
        <w:t xml:space="preserve"> час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A32CB9">
        <w:rPr>
          <w:rFonts w:ascii="Times New Roman" w:hAnsi="Times New Roman" w:cs="Times New Roman"/>
          <w:sz w:val="28"/>
          <w:szCs w:val="28"/>
        </w:rPr>
        <w:t xml:space="preserve">, № 4 – 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A32CB9">
        <w:rPr>
          <w:rFonts w:ascii="Times New Roman" w:hAnsi="Times New Roman" w:cs="Times New Roman"/>
          <w:sz w:val="28"/>
          <w:szCs w:val="28"/>
        </w:rPr>
        <w:t xml:space="preserve"> часов. </w:t>
      </w:r>
    </w:p>
    <w:p w:rsidR="0045400A" w:rsidRPr="00ED7CC9" w:rsidRDefault="0045400A" w:rsidP="0045400A">
      <w:pPr>
        <w:ind w:left="180"/>
        <w:jc w:val="both"/>
        <w:rPr>
          <w:rFonts w:ascii="Times New Roman" w:hAnsi="Times New Roman" w:cs="Times New Roman"/>
          <w:sz w:val="28"/>
          <w:szCs w:val="28"/>
        </w:rPr>
      </w:pPr>
    </w:p>
    <w:p w:rsidR="0045400A" w:rsidRDefault="0045400A" w:rsidP="0045400A">
      <w:pPr>
        <w:pStyle w:val="afb"/>
        <w:jc w:val="center"/>
        <w:rPr>
          <w:rFonts w:ascii="Times New Roman" w:hAnsi="Times New Roman"/>
          <w:b/>
          <w:sz w:val="28"/>
          <w:szCs w:val="28"/>
        </w:rPr>
      </w:pPr>
    </w:p>
    <w:p w:rsidR="0045400A" w:rsidRDefault="0045400A" w:rsidP="0045400A">
      <w:pPr>
        <w:pStyle w:val="afb"/>
        <w:jc w:val="center"/>
        <w:rPr>
          <w:rFonts w:ascii="Times New Roman" w:hAnsi="Times New Roman"/>
          <w:b/>
          <w:sz w:val="28"/>
          <w:szCs w:val="28"/>
        </w:rPr>
      </w:pPr>
    </w:p>
    <w:p w:rsidR="0045400A" w:rsidRDefault="0045400A" w:rsidP="0045400A">
      <w:pPr>
        <w:pStyle w:val="afb"/>
        <w:jc w:val="center"/>
        <w:rPr>
          <w:rFonts w:ascii="Times New Roman" w:hAnsi="Times New Roman"/>
          <w:b/>
          <w:sz w:val="28"/>
          <w:szCs w:val="28"/>
        </w:rPr>
      </w:pPr>
    </w:p>
    <w:p w:rsidR="0045400A" w:rsidRDefault="0045400A" w:rsidP="0045400A">
      <w:pPr>
        <w:pStyle w:val="afb"/>
        <w:jc w:val="center"/>
        <w:rPr>
          <w:rFonts w:ascii="Times New Roman" w:hAnsi="Times New Roman"/>
          <w:b/>
          <w:sz w:val="28"/>
          <w:szCs w:val="28"/>
        </w:rPr>
      </w:pPr>
    </w:p>
    <w:p w:rsidR="00E96A72" w:rsidRDefault="00E96A72" w:rsidP="0045400A">
      <w:pPr>
        <w:pStyle w:val="afb"/>
        <w:jc w:val="center"/>
        <w:rPr>
          <w:rFonts w:ascii="Times New Roman" w:hAnsi="Times New Roman"/>
          <w:b/>
          <w:sz w:val="28"/>
          <w:szCs w:val="28"/>
        </w:rPr>
      </w:pPr>
    </w:p>
    <w:p w:rsidR="00E96A72" w:rsidRDefault="00E96A72" w:rsidP="0045400A">
      <w:pPr>
        <w:pStyle w:val="afb"/>
        <w:jc w:val="center"/>
        <w:rPr>
          <w:rFonts w:ascii="Times New Roman" w:hAnsi="Times New Roman"/>
          <w:b/>
          <w:sz w:val="28"/>
          <w:szCs w:val="28"/>
        </w:rPr>
      </w:pPr>
    </w:p>
    <w:p w:rsidR="00E96A72" w:rsidRDefault="00E96A72" w:rsidP="0045400A">
      <w:pPr>
        <w:pStyle w:val="afb"/>
        <w:jc w:val="center"/>
        <w:rPr>
          <w:rFonts w:ascii="Times New Roman" w:hAnsi="Times New Roman"/>
          <w:b/>
          <w:sz w:val="28"/>
          <w:szCs w:val="28"/>
        </w:rPr>
      </w:pPr>
    </w:p>
    <w:p w:rsidR="00E96A72" w:rsidRDefault="00E96A72" w:rsidP="0045400A">
      <w:pPr>
        <w:pStyle w:val="afb"/>
        <w:jc w:val="center"/>
        <w:rPr>
          <w:rFonts w:ascii="Times New Roman" w:hAnsi="Times New Roman"/>
          <w:b/>
          <w:sz w:val="28"/>
          <w:szCs w:val="28"/>
        </w:rPr>
      </w:pPr>
    </w:p>
    <w:p w:rsidR="00E96A72" w:rsidRDefault="00E96A72" w:rsidP="0045400A">
      <w:pPr>
        <w:pStyle w:val="afb"/>
        <w:jc w:val="center"/>
        <w:rPr>
          <w:rFonts w:ascii="Times New Roman" w:hAnsi="Times New Roman"/>
          <w:b/>
          <w:sz w:val="28"/>
          <w:szCs w:val="28"/>
        </w:rPr>
      </w:pPr>
    </w:p>
    <w:p w:rsidR="00E96A72" w:rsidRDefault="00E96A72" w:rsidP="0045400A">
      <w:pPr>
        <w:pStyle w:val="afb"/>
        <w:jc w:val="center"/>
        <w:rPr>
          <w:rFonts w:ascii="Times New Roman" w:hAnsi="Times New Roman"/>
          <w:b/>
          <w:sz w:val="28"/>
          <w:szCs w:val="28"/>
        </w:rPr>
      </w:pPr>
    </w:p>
    <w:p w:rsidR="00E96A72" w:rsidRDefault="00E96A72" w:rsidP="0045400A">
      <w:pPr>
        <w:pStyle w:val="afb"/>
        <w:jc w:val="center"/>
        <w:rPr>
          <w:rFonts w:ascii="Times New Roman" w:hAnsi="Times New Roman"/>
          <w:b/>
          <w:sz w:val="28"/>
          <w:szCs w:val="28"/>
        </w:rPr>
      </w:pPr>
    </w:p>
    <w:p w:rsidR="00E96A72" w:rsidRDefault="00E96A72" w:rsidP="0045400A">
      <w:pPr>
        <w:pStyle w:val="afb"/>
        <w:jc w:val="center"/>
        <w:rPr>
          <w:rFonts w:ascii="Times New Roman" w:hAnsi="Times New Roman"/>
          <w:b/>
          <w:sz w:val="28"/>
          <w:szCs w:val="28"/>
        </w:rPr>
      </w:pPr>
    </w:p>
    <w:p w:rsidR="00E96A72" w:rsidRDefault="00E96A72" w:rsidP="0045400A">
      <w:pPr>
        <w:pStyle w:val="afb"/>
        <w:jc w:val="center"/>
        <w:rPr>
          <w:rFonts w:ascii="Times New Roman" w:hAnsi="Times New Roman"/>
          <w:b/>
          <w:sz w:val="28"/>
          <w:szCs w:val="28"/>
        </w:rPr>
      </w:pPr>
    </w:p>
    <w:p w:rsidR="00E96A72" w:rsidRDefault="00E96A72" w:rsidP="0045400A">
      <w:pPr>
        <w:pStyle w:val="afb"/>
        <w:jc w:val="center"/>
        <w:rPr>
          <w:rFonts w:ascii="Times New Roman" w:hAnsi="Times New Roman"/>
          <w:b/>
          <w:sz w:val="28"/>
          <w:szCs w:val="28"/>
        </w:rPr>
      </w:pPr>
    </w:p>
    <w:p w:rsidR="00E96A72" w:rsidRDefault="00E96A72" w:rsidP="0045400A">
      <w:pPr>
        <w:pStyle w:val="afb"/>
        <w:jc w:val="center"/>
        <w:rPr>
          <w:rFonts w:ascii="Times New Roman" w:hAnsi="Times New Roman"/>
          <w:b/>
          <w:sz w:val="28"/>
          <w:szCs w:val="28"/>
        </w:rPr>
      </w:pPr>
    </w:p>
    <w:p w:rsidR="00E96A72" w:rsidRDefault="00E96A72" w:rsidP="0045400A">
      <w:pPr>
        <w:pStyle w:val="afb"/>
        <w:jc w:val="center"/>
        <w:rPr>
          <w:rFonts w:ascii="Times New Roman" w:hAnsi="Times New Roman"/>
          <w:b/>
          <w:sz w:val="28"/>
          <w:szCs w:val="28"/>
        </w:rPr>
      </w:pPr>
    </w:p>
    <w:p w:rsidR="0045400A" w:rsidRDefault="0045400A" w:rsidP="0045400A">
      <w:pPr>
        <w:pStyle w:val="afb"/>
        <w:jc w:val="center"/>
        <w:rPr>
          <w:rFonts w:ascii="Times New Roman" w:hAnsi="Times New Roman"/>
          <w:b/>
          <w:sz w:val="28"/>
          <w:szCs w:val="28"/>
        </w:rPr>
      </w:pPr>
    </w:p>
    <w:p w:rsidR="0045400A" w:rsidRDefault="0045400A" w:rsidP="0045400A">
      <w:pPr>
        <w:pStyle w:val="afb"/>
        <w:jc w:val="center"/>
        <w:rPr>
          <w:rFonts w:ascii="Times New Roman" w:hAnsi="Times New Roman"/>
          <w:b/>
          <w:sz w:val="28"/>
          <w:szCs w:val="28"/>
        </w:rPr>
      </w:pPr>
    </w:p>
    <w:p w:rsidR="0045400A" w:rsidRPr="00AA3DC8" w:rsidRDefault="0045400A" w:rsidP="0045400A">
      <w:pPr>
        <w:pStyle w:val="afb"/>
        <w:jc w:val="center"/>
        <w:rPr>
          <w:rFonts w:ascii="Times New Roman" w:hAnsi="Times New Roman"/>
          <w:b/>
          <w:sz w:val="28"/>
          <w:szCs w:val="28"/>
        </w:rPr>
      </w:pPr>
      <w:r w:rsidRPr="00AA3DC8">
        <w:rPr>
          <w:rFonts w:ascii="Times New Roman" w:hAnsi="Times New Roman"/>
          <w:b/>
          <w:sz w:val="28"/>
          <w:szCs w:val="28"/>
        </w:rPr>
        <w:lastRenderedPageBreak/>
        <w:t>Распределение баллов</w:t>
      </w:r>
    </w:p>
    <w:p w:rsidR="0045400A" w:rsidRPr="00AA3DC8" w:rsidRDefault="0045400A" w:rsidP="0045400A">
      <w:pPr>
        <w:pStyle w:val="afb"/>
        <w:jc w:val="center"/>
        <w:rPr>
          <w:rFonts w:ascii="Times New Roman" w:hAnsi="Times New Roman"/>
          <w:b/>
          <w:sz w:val="28"/>
          <w:szCs w:val="28"/>
        </w:rPr>
      </w:pPr>
      <w:r w:rsidRPr="00AA3DC8">
        <w:rPr>
          <w:rFonts w:ascii="Times New Roman" w:hAnsi="Times New Roman"/>
          <w:b/>
          <w:sz w:val="28"/>
          <w:szCs w:val="28"/>
        </w:rPr>
        <w:t>по дисциплинарным модулям</w:t>
      </w:r>
    </w:p>
    <w:p w:rsidR="0045400A" w:rsidRPr="00AA3DC8" w:rsidRDefault="0045400A" w:rsidP="0045400A">
      <w:pPr>
        <w:pStyle w:val="afb"/>
        <w:jc w:val="center"/>
        <w:rPr>
          <w:rFonts w:ascii="Times New Roman" w:hAnsi="Times New Roman"/>
          <w:b/>
          <w:sz w:val="28"/>
          <w:szCs w:val="28"/>
        </w:rPr>
      </w:pPr>
      <w:r w:rsidRPr="00AA3DC8">
        <w:rPr>
          <w:rFonts w:ascii="Times New Roman" w:hAnsi="Times New Roman"/>
          <w:b/>
          <w:sz w:val="28"/>
          <w:szCs w:val="28"/>
        </w:rPr>
        <w:t>учебной дисциплины «Математика»</w:t>
      </w:r>
    </w:p>
    <w:p w:rsidR="0045400A" w:rsidRPr="00AA3DC8" w:rsidRDefault="0054751B" w:rsidP="0045400A">
      <w:pPr>
        <w:pStyle w:val="afb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</w:t>
      </w:r>
      <w:r w:rsidR="0045400A" w:rsidRPr="00AA3DC8">
        <w:rPr>
          <w:rFonts w:ascii="Times New Roman" w:hAnsi="Times New Roman"/>
          <w:b/>
          <w:sz w:val="28"/>
          <w:szCs w:val="28"/>
        </w:rPr>
        <w:t xml:space="preserve"> семестр</w:t>
      </w:r>
    </w:p>
    <w:p w:rsidR="0045400A" w:rsidRPr="00AA3DC8" w:rsidRDefault="0045400A" w:rsidP="0045400A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611" w:type="dxa"/>
        <w:tblInd w:w="278" w:type="dxa"/>
        <w:tblLayout w:type="fixed"/>
        <w:tblLook w:val="0000"/>
      </w:tblPr>
      <w:tblGrid>
        <w:gridCol w:w="3348"/>
        <w:gridCol w:w="720"/>
        <w:gridCol w:w="1574"/>
        <w:gridCol w:w="1418"/>
        <w:gridCol w:w="1275"/>
        <w:gridCol w:w="1256"/>
        <w:gridCol w:w="20"/>
      </w:tblGrid>
      <w:tr w:rsidR="0045400A" w:rsidRPr="00AA3DC8" w:rsidTr="0054751B">
        <w:trPr>
          <w:gridAfter w:val="1"/>
          <w:wAfter w:w="20" w:type="dxa"/>
        </w:trPr>
        <w:tc>
          <w:tcPr>
            <w:tcW w:w="40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AA3DC8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DC8">
              <w:rPr>
                <w:rFonts w:ascii="Times New Roman" w:hAnsi="Times New Roman" w:cs="Times New Roman"/>
                <w:sz w:val="24"/>
                <w:szCs w:val="24"/>
              </w:rPr>
              <w:t>Виды контроля</w:t>
            </w:r>
          </w:p>
        </w:tc>
        <w:tc>
          <w:tcPr>
            <w:tcW w:w="55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400A" w:rsidRPr="00AA3DC8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5400A" w:rsidRPr="00AA3DC8" w:rsidRDefault="0045400A" w:rsidP="005475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DC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AA3D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A3DC8">
              <w:rPr>
                <w:rFonts w:ascii="Times New Roman" w:hAnsi="Times New Roman" w:cs="Times New Roman"/>
                <w:sz w:val="24"/>
                <w:szCs w:val="24"/>
              </w:rPr>
              <w:t>календарный модуль</w:t>
            </w:r>
          </w:p>
        </w:tc>
      </w:tr>
      <w:tr w:rsidR="0045400A" w:rsidRPr="00AA3DC8" w:rsidTr="0054751B">
        <w:trPr>
          <w:gridAfter w:val="1"/>
          <w:wAfter w:w="20" w:type="dxa"/>
        </w:trPr>
        <w:tc>
          <w:tcPr>
            <w:tcW w:w="40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AA3DC8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5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400A" w:rsidRPr="00AA3DC8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400A" w:rsidRPr="00AA3DC8" w:rsidRDefault="0045400A" w:rsidP="005475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DC8">
              <w:rPr>
                <w:rFonts w:ascii="Times New Roman" w:hAnsi="Times New Roman" w:cs="Times New Roman"/>
                <w:sz w:val="24"/>
                <w:szCs w:val="24"/>
              </w:rPr>
              <w:t>Номер дисциплинарного модуля</w:t>
            </w:r>
          </w:p>
        </w:tc>
      </w:tr>
      <w:tr w:rsidR="0045400A" w:rsidRPr="00AA3DC8" w:rsidTr="0054751B">
        <w:tc>
          <w:tcPr>
            <w:tcW w:w="40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AA3DC8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AA3DC8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3DC8">
              <w:rPr>
                <w:rFonts w:ascii="Times New Roman" w:hAnsi="Times New Roman" w:cs="Times New Roman"/>
                <w:b/>
                <w:sz w:val="24"/>
                <w:szCs w:val="24"/>
              </w:rPr>
              <w:t>№ 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AA3DC8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3DC8">
              <w:rPr>
                <w:rFonts w:ascii="Times New Roman" w:hAnsi="Times New Roman" w:cs="Times New Roman"/>
                <w:b/>
                <w:sz w:val="24"/>
                <w:szCs w:val="24"/>
              </w:rPr>
              <w:t>№ 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AA3DC8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3DC8">
              <w:rPr>
                <w:rFonts w:ascii="Times New Roman" w:hAnsi="Times New Roman" w:cs="Times New Roman"/>
                <w:b/>
                <w:sz w:val="24"/>
                <w:szCs w:val="24"/>
              </w:rPr>
              <w:t>№ 3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5400A" w:rsidRPr="00AA3DC8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3DC8">
              <w:rPr>
                <w:rFonts w:ascii="Times New Roman" w:hAnsi="Times New Roman" w:cs="Times New Roman"/>
                <w:b/>
                <w:sz w:val="24"/>
                <w:szCs w:val="24"/>
              </w:rPr>
              <w:t>№ 4</w:t>
            </w:r>
          </w:p>
        </w:tc>
      </w:tr>
      <w:tr w:rsidR="0045400A" w:rsidRPr="00AA3DC8" w:rsidTr="0054751B">
        <w:tc>
          <w:tcPr>
            <w:tcW w:w="33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AA3DC8" w:rsidRDefault="0045400A" w:rsidP="0054751B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DC8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  <w:r w:rsidRPr="00AA3D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A3DC8">
              <w:rPr>
                <w:rFonts w:ascii="Times New Roman" w:hAnsi="Times New Roman" w:cs="Times New Roman"/>
                <w:sz w:val="24"/>
                <w:szCs w:val="24"/>
              </w:rPr>
              <w:t xml:space="preserve"> рейтинг-контроль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AA3DC8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A3D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min</w:t>
            </w:r>
          </w:p>
          <w:p w:rsidR="0045400A" w:rsidRPr="00AA3DC8" w:rsidRDefault="0045400A" w:rsidP="005475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AA3DC8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AA3DC8" w:rsidRDefault="00087389" w:rsidP="0054751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AA3DC8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DC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5400A" w:rsidRPr="00AA3DC8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DC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5400A" w:rsidRPr="00AA3DC8" w:rsidTr="0054751B">
        <w:tc>
          <w:tcPr>
            <w:tcW w:w="33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AA3DC8" w:rsidRDefault="0045400A" w:rsidP="0054751B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AA3DC8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A3D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</w:p>
          <w:p w:rsidR="0045400A" w:rsidRPr="00AA3DC8" w:rsidRDefault="0045400A" w:rsidP="005475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AA3DC8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AA3DC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AA3DC8" w:rsidRDefault="0045400A" w:rsidP="00087389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8738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AA3DC8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DC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5400A" w:rsidRPr="00AA3DC8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DC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5400A" w:rsidRPr="00AA3DC8" w:rsidTr="0054751B">
        <w:tc>
          <w:tcPr>
            <w:tcW w:w="33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AA3DC8" w:rsidRDefault="0045400A" w:rsidP="0054751B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DC8">
              <w:rPr>
                <w:rFonts w:ascii="Times New Roman" w:hAnsi="Times New Roman" w:cs="Times New Roman"/>
                <w:sz w:val="24"/>
                <w:szCs w:val="24"/>
              </w:rPr>
              <w:t>Рубежный</w:t>
            </w:r>
            <w:r w:rsidRPr="00AA3D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A3DC8">
              <w:rPr>
                <w:rFonts w:ascii="Times New Roman" w:hAnsi="Times New Roman" w:cs="Times New Roman"/>
                <w:sz w:val="24"/>
                <w:szCs w:val="24"/>
              </w:rPr>
              <w:t xml:space="preserve"> рейтинг-контроль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AA3DC8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A3D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min</w:t>
            </w:r>
          </w:p>
          <w:p w:rsidR="0045400A" w:rsidRPr="00AA3DC8" w:rsidRDefault="0045400A" w:rsidP="005475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AA3DC8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AA3DC8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AA3DC8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5400A" w:rsidRPr="00AA3DC8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00A" w:rsidRPr="00AA3DC8" w:rsidTr="0054751B">
        <w:tc>
          <w:tcPr>
            <w:tcW w:w="33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AA3DC8" w:rsidRDefault="0045400A" w:rsidP="0054751B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AA3DC8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A3D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</w:p>
          <w:p w:rsidR="0045400A" w:rsidRPr="00AA3DC8" w:rsidRDefault="0045400A" w:rsidP="005475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AA3DC8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AA3DC8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AA3DC8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5400A" w:rsidRPr="00AA3DC8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7389" w:rsidRPr="00AA3DC8" w:rsidTr="0054751B">
        <w:tc>
          <w:tcPr>
            <w:tcW w:w="33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87389" w:rsidRPr="00AA3DC8" w:rsidRDefault="00087389" w:rsidP="0054751B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DC8">
              <w:rPr>
                <w:rFonts w:ascii="Times New Roman" w:hAnsi="Times New Roman" w:cs="Times New Roman"/>
                <w:sz w:val="24"/>
                <w:szCs w:val="24"/>
              </w:rPr>
              <w:t>Рейтинг по дисциплинарному модулю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87389" w:rsidRPr="00AA3DC8" w:rsidRDefault="00087389" w:rsidP="0054751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A3D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min</w:t>
            </w:r>
          </w:p>
          <w:p w:rsidR="00087389" w:rsidRPr="00AA3DC8" w:rsidRDefault="00087389" w:rsidP="005475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87389" w:rsidRPr="00AA3DC8" w:rsidRDefault="00087389" w:rsidP="00DB617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87389" w:rsidRPr="00AA3DC8" w:rsidRDefault="00087389" w:rsidP="00DB617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87389" w:rsidRPr="00AA3DC8" w:rsidRDefault="00087389" w:rsidP="00DB617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DC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87389" w:rsidRPr="00AA3DC8" w:rsidRDefault="00087389" w:rsidP="00DB617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DC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87389" w:rsidRPr="00AA3DC8" w:rsidTr="0054751B">
        <w:tc>
          <w:tcPr>
            <w:tcW w:w="33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87389" w:rsidRPr="00AA3DC8" w:rsidRDefault="00087389" w:rsidP="0054751B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87389" w:rsidRPr="00AA3DC8" w:rsidRDefault="00087389" w:rsidP="0054751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A3D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</w:p>
          <w:p w:rsidR="00087389" w:rsidRPr="00AA3DC8" w:rsidRDefault="00087389" w:rsidP="005475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87389" w:rsidRPr="00AA3DC8" w:rsidRDefault="00087389" w:rsidP="00DB617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AA3DC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87389" w:rsidRPr="00AA3DC8" w:rsidRDefault="00087389" w:rsidP="00DB617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87389" w:rsidRPr="00AA3DC8" w:rsidRDefault="00087389" w:rsidP="00DB617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DC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87389" w:rsidRPr="00AA3DC8" w:rsidRDefault="00087389" w:rsidP="00DB617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DC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5400A" w:rsidRPr="00AA3DC8" w:rsidTr="0054751B">
        <w:trPr>
          <w:gridAfter w:val="1"/>
          <w:wAfter w:w="20" w:type="dxa"/>
        </w:trPr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AA3DC8" w:rsidRDefault="0045400A" w:rsidP="0054751B">
            <w:pPr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3D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Суммарный  </w:t>
            </w:r>
            <w:r w:rsidRPr="00AA3DC8">
              <w:rPr>
                <w:rFonts w:ascii="Times New Roman" w:hAnsi="Times New Roman" w:cs="Times New Roman"/>
                <w:sz w:val="24"/>
                <w:szCs w:val="24"/>
              </w:rPr>
              <w:t>рейтинг</w:t>
            </w:r>
            <w:r w:rsidRPr="00AA3D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A3DC8">
              <w:rPr>
                <w:rFonts w:ascii="Times New Roman" w:hAnsi="Times New Roman" w:cs="Times New Roman"/>
                <w:sz w:val="24"/>
                <w:szCs w:val="24"/>
              </w:rPr>
              <w:t>по дисциплине</w:t>
            </w:r>
          </w:p>
        </w:tc>
        <w:tc>
          <w:tcPr>
            <w:tcW w:w="62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5400A" w:rsidRPr="00AA3DC8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D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min</w:t>
            </w:r>
            <w:r w:rsidRPr="00AA3D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87389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  <w:r w:rsidRPr="00AA3DC8">
              <w:rPr>
                <w:rFonts w:ascii="Times New Roman" w:hAnsi="Times New Roman" w:cs="Times New Roman"/>
                <w:sz w:val="24"/>
                <w:szCs w:val="24"/>
              </w:rPr>
              <w:t xml:space="preserve"> баллов</w:t>
            </w:r>
          </w:p>
          <w:p w:rsidR="0045400A" w:rsidRPr="00AA3DC8" w:rsidRDefault="0045400A" w:rsidP="000873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DC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AA3DC8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AA3D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AA3D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87389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  <w:r w:rsidRPr="00AA3DC8">
              <w:rPr>
                <w:rFonts w:ascii="Times New Roman" w:hAnsi="Times New Roman" w:cs="Times New Roman"/>
                <w:sz w:val="24"/>
                <w:szCs w:val="24"/>
              </w:rPr>
              <w:t xml:space="preserve"> баллов</w:t>
            </w:r>
          </w:p>
        </w:tc>
      </w:tr>
    </w:tbl>
    <w:p w:rsidR="0045400A" w:rsidRPr="00AA3DC8" w:rsidRDefault="0045400A" w:rsidP="0045400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5400A" w:rsidRDefault="0045400A" w:rsidP="0045400A">
      <w:pPr>
        <w:pStyle w:val="afb"/>
        <w:jc w:val="center"/>
        <w:rPr>
          <w:rFonts w:ascii="Times New Roman" w:hAnsi="Times New Roman"/>
          <w:b/>
          <w:sz w:val="28"/>
          <w:szCs w:val="28"/>
        </w:rPr>
      </w:pPr>
    </w:p>
    <w:p w:rsidR="0045400A" w:rsidRDefault="0045400A" w:rsidP="0045400A">
      <w:pPr>
        <w:pStyle w:val="afb"/>
        <w:jc w:val="center"/>
        <w:rPr>
          <w:rFonts w:ascii="Times New Roman" w:hAnsi="Times New Roman"/>
          <w:b/>
          <w:sz w:val="28"/>
          <w:szCs w:val="28"/>
        </w:rPr>
      </w:pPr>
    </w:p>
    <w:p w:rsidR="0045400A" w:rsidRDefault="0045400A" w:rsidP="0045400A">
      <w:pPr>
        <w:pStyle w:val="afb"/>
        <w:jc w:val="center"/>
        <w:rPr>
          <w:rFonts w:ascii="Times New Roman" w:hAnsi="Times New Roman"/>
          <w:b/>
          <w:sz w:val="28"/>
          <w:szCs w:val="28"/>
        </w:rPr>
      </w:pPr>
    </w:p>
    <w:p w:rsidR="0045400A" w:rsidRDefault="0045400A" w:rsidP="0045400A">
      <w:pPr>
        <w:pStyle w:val="afb"/>
        <w:jc w:val="center"/>
        <w:rPr>
          <w:rFonts w:ascii="Times New Roman" w:hAnsi="Times New Roman"/>
          <w:b/>
          <w:sz w:val="28"/>
          <w:szCs w:val="28"/>
        </w:rPr>
      </w:pPr>
    </w:p>
    <w:p w:rsidR="0045400A" w:rsidRDefault="0045400A" w:rsidP="0045400A">
      <w:pPr>
        <w:pStyle w:val="afb"/>
        <w:jc w:val="center"/>
        <w:rPr>
          <w:rFonts w:ascii="Times New Roman" w:hAnsi="Times New Roman"/>
          <w:b/>
          <w:sz w:val="28"/>
          <w:szCs w:val="28"/>
        </w:rPr>
      </w:pPr>
    </w:p>
    <w:p w:rsidR="0045400A" w:rsidRDefault="0045400A" w:rsidP="0045400A">
      <w:pPr>
        <w:pStyle w:val="afb"/>
        <w:jc w:val="center"/>
        <w:rPr>
          <w:rFonts w:ascii="Times New Roman" w:hAnsi="Times New Roman"/>
          <w:b/>
          <w:sz w:val="28"/>
          <w:szCs w:val="28"/>
        </w:rPr>
      </w:pPr>
    </w:p>
    <w:p w:rsidR="0045400A" w:rsidRDefault="0045400A" w:rsidP="0045400A">
      <w:pPr>
        <w:pStyle w:val="afb"/>
        <w:jc w:val="center"/>
        <w:rPr>
          <w:rFonts w:ascii="Times New Roman" w:hAnsi="Times New Roman"/>
          <w:b/>
          <w:sz w:val="28"/>
          <w:szCs w:val="28"/>
        </w:rPr>
      </w:pPr>
    </w:p>
    <w:p w:rsidR="0045400A" w:rsidRPr="00A20743" w:rsidRDefault="0045400A" w:rsidP="0045400A">
      <w:pPr>
        <w:pStyle w:val="afb"/>
        <w:jc w:val="center"/>
        <w:rPr>
          <w:rFonts w:ascii="Times New Roman" w:hAnsi="Times New Roman"/>
          <w:b/>
          <w:sz w:val="28"/>
          <w:szCs w:val="28"/>
        </w:rPr>
      </w:pPr>
      <w:r w:rsidRPr="00A20743">
        <w:rPr>
          <w:rFonts w:ascii="Times New Roman" w:hAnsi="Times New Roman"/>
          <w:b/>
          <w:sz w:val="28"/>
          <w:szCs w:val="28"/>
        </w:rPr>
        <w:lastRenderedPageBreak/>
        <w:t>Модульно-рейтинговая карта</w:t>
      </w:r>
    </w:p>
    <w:p w:rsidR="0045400A" w:rsidRPr="00A20743" w:rsidRDefault="0045400A" w:rsidP="0045400A">
      <w:pPr>
        <w:pStyle w:val="afb"/>
        <w:jc w:val="center"/>
        <w:rPr>
          <w:rFonts w:ascii="Times New Roman" w:hAnsi="Times New Roman"/>
          <w:b/>
          <w:sz w:val="28"/>
          <w:szCs w:val="28"/>
        </w:rPr>
      </w:pPr>
      <w:r w:rsidRPr="00A20743">
        <w:rPr>
          <w:rFonts w:ascii="Times New Roman" w:hAnsi="Times New Roman"/>
          <w:b/>
          <w:sz w:val="28"/>
          <w:szCs w:val="28"/>
        </w:rPr>
        <w:t>учебной дисциплины «Математика»</w:t>
      </w:r>
    </w:p>
    <w:p w:rsidR="0045400A" w:rsidRPr="0054751B" w:rsidRDefault="0045400A" w:rsidP="0045400A">
      <w:pPr>
        <w:pStyle w:val="afb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A20743">
        <w:rPr>
          <w:rFonts w:ascii="Times New Roman" w:hAnsi="Times New Roman"/>
          <w:b/>
          <w:sz w:val="28"/>
          <w:szCs w:val="28"/>
        </w:rPr>
        <w:t>Курс</w:t>
      </w:r>
      <w:r w:rsidRPr="00D13A68">
        <w:rPr>
          <w:rFonts w:ascii="Times New Roman" w:hAnsi="Times New Roman"/>
          <w:b/>
          <w:i/>
          <w:sz w:val="28"/>
          <w:szCs w:val="28"/>
        </w:rPr>
        <w:t xml:space="preserve"> 2</w:t>
      </w:r>
      <w:r w:rsidRPr="00A20743">
        <w:rPr>
          <w:rFonts w:ascii="Times New Roman" w:hAnsi="Times New Roman"/>
          <w:b/>
          <w:sz w:val="28"/>
          <w:szCs w:val="28"/>
        </w:rPr>
        <w:t xml:space="preserve">, семестр </w:t>
      </w:r>
      <w:r w:rsidR="0054751B" w:rsidRPr="0054751B">
        <w:rPr>
          <w:rFonts w:ascii="Times New Roman" w:hAnsi="Times New Roman"/>
          <w:b/>
          <w:sz w:val="28"/>
          <w:szCs w:val="28"/>
        </w:rPr>
        <w:t>3</w:t>
      </w:r>
    </w:p>
    <w:p w:rsidR="0045400A" w:rsidRPr="00A20743" w:rsidRDefault="0045400A" w:rsidP="0045400A">
      <w:pPr>
        <w:rPr>
          <w:rFonts w:ascii="Times New Roman" w:hAnsi="Times New Roman" w:cs="Times New Roman"/>
          <w:b/>
          <w:sz w:val="32"/>
          <w:szCs w:val="32"/>
        </w:rPr>
      </w:pPr>
    </w:p>
    <w:tbl>
      <w:tblPr>
        <w:tblW w:w="0" w:type="auto"/>
        <w:tblInd w:w="278" w:type="dxa"/>
        <w:tblLayout w:type="fixed"/>
        <w:tblLook w:val="0000"/>
      </w:tblPr>
      <w:tblGrid>
        <w:gridCol w:w="6588"/>
        <w:gridCol w:w="1440"/>
        <w:gridCol w:w="1563"/>
      </w:tblGrid>
      <w:tr w:rsidR="0045400A" w:rsidRPr="00A20743" w:rsidTr="0054751B">
        <w:tc>
          <w:tcPr>
            <w:tcW w:w="65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A20743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Наименование модуля, виды работы</w:t>
            </w:r>
          </w:p>
          <w:p w:rsidR="0045400A" w:rsidRPr="00A20743" w:rsidRDefault="0045400A" w:rsidP="005475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 xml:space="preserve"> и формы контроля</w:t>
            </w:r>
          </w:p>
        </w:tc>
        <w:tc>
          <w:tcPr>
            <w:tcW w:w="30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400A" w:rsidRPr="00A20743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 xml:space="preserve">Рейтинг – баллы </w:t>
            </w:r>
          </w:p>
        </w:tc>
      </w:tr>
      <w:tr w:rsidR="0045400A" w:rsidRPr="00A20743" w:rsidTr="0054751B">
        <w:tc>
          <w:tcPr>
            <w:tcW w:w="6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A20743" w:rsidRDefault="0045400A" w:rsidP="0054751B">
            <w:pPr>
              <w:snapToGri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A20743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минимум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400A" w:rsidRPr="00A20743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максимум</w:t>
            </w:r>
          </w:p>
        </w:tc>
      </w:tr>
      <w:tr w:rsidR="0045400A" w:rsidRPr="00A20743" w:rsidTr="0054751B">
        <w:tc>
          <w:tcPr>
            <w:tcW w:w="6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A20743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A20743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400A" w:rsidRPr="00A20743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45400A" w:rsidRPr="00A20743" w:rsidTr="0054751B">
        <w:tc>
          <w:tcPr>
            <w:tcW w:w="6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A20743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  <w:r w:rsidRPr="00A2074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календарный модуль</w:t>
            </w:r>
          </w:p>
          <w:p w:rsidR="0045400A" w:rsidRPr="00A20743" w:rsidRDefault="0045400A" w:rsidP="0054751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b/>
                <w:sz w:val="28"/>
                <w:szCs w:val="28"/>
              </w:rPr>
              <w:t>Дисциплинарный модуль № 1</w:t>
            </w:r>
          </w:p>
          <w:p w:rsidR="0045400A" w:rsidRPr="00A20743" w:rsidRDefault="0045400A" w:rsidP="0054751B">
            <w:pPr>
              <w:ind w:right="135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i/>
                <w:sz w:val="28"/>
                <w:szCs w:val="28"/>
              </w:rPr>
              <w:t>Математический анализ (</w:t>
            </w:r>
            <w:r w:rsidR="00035DA8">
              <w:rPr>
                <w:rFonts w:ascii="Times New Roman" w:hAnsi="Times New Roman" w:cs="Times New Roman"/>
                <w:i/>
                <w:sz w:val="28"/>
                <w:szCs w:val="28"/>
              </w:rPr>
              <w:t>46</w:t>
            </w:r>
            <w:r w:rsidRPr="00A2074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часов)</w:t>
            </w:r>
          </w:p>
          <w:p w:rsidR="0045400A" w:rsidRPr="00A20743" w:rsidRDefault="0045400A" w:rsidP="005475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Практические занятия:</w:t>
            </w:r>
          </w:p>
          <w:p w:rsidR="0045400A" w:rsidRPr="00A20743" w:rsidRDefault="0045400A" w:rsidP="0054751B">
            <w:pPr>
              <w:tabs>
                <w:tab w:val="left" w:pos="136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 xml:space="preserve">№ 1. Вычисление производных </w:t>
            </w:r>
            <w:r w:rsidR="00035DA8">
              <w:rPr>
                <w:rFonts w:ascii="Times New Roman" w:hAnsi="Times New Roman" w:cs="Times New Roman"/>
                <w:sz w:val="28"/>
                <w:szCs w:val="28"/>
              </w:rPr>
              <w:t>прост</w:t>
            </w: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 xml:space="preserve">ых функций </w:t>
            </w:r>
          </w:p>
          <w:p w:rsidR="0045400A" w:rsidRPr="00A20743" w:rsidRDefault="0045400A" w:rsidP="005475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№ 2. Нахождение производных сложных функций</w:t>
            </w:r>
          </w:p>
          <w:p w:rsidR="0045400A" w:rsidRPr="00A20743" w:rsidRDefault="0045400A" w:rsidP="005475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№ 3. Вычисление частных производных первого, второго порядка.</w:t>
            </w:r>
          </w:p>
          <w:p w:rsidR="0045400A" w:rsidRPr="00A20743" w:rsidRDefault="0045400A" w:rsidP="005475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№ 4. Вычисление частных производных различных порядков.</w:t>
            </w:r>
          </w:p>
          <w:p w:rsidR="0045400A" w:rsidRPr="00A20743" w:rsidRDefault="0045400A" w:rsidP="005475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№ 5. Вычисление простейших неопределенных интегралов.</w:t>
            </w:r>
          </w:p>
          <w:p w:rsidR="0045400A" w:rsidRPr="00A20743" w:rsidRDefault="0045400A" w:rsidP="005475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№ 6. Вычисление простейших определенных интегралов.</w:t>
            </w:r>
          </w:p>
          <w:p w:rsidR="0045400A" w:rsidRPr="00A20743" w:rsidRDefault="0045400A" w:rsidP="005475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№ 7. Применение определенных интегралов в решении прикладных задач.</w:t>
            </w:r>
          </w:p>
          <w:p w:rsidR="0045400A" w:rsidRPr="00A20743" w:rsidRDefault="0045400A" w:rsidP="005475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№ 8. Решение простейших дифференциальных уравнений первого порядка.</w:t>
            </w:r>
          </w:p>
          <w:p w:rsidR="0045400A" w:rsidRPr="00A20743" w:rsidRDefault="0045400A" w:rsidP="005475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№ 9. Решение простейших дифференциальных уравнений второго порядка.</w:t>
            </w:r>
          </w:p>
          <w:p w:rsidR="0045400A" w:rsidRPr="00A20743" w:rsidRDefault="0045400A" w:rsidP="005475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A20743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400A" w:rsidRDefault="00087389" w:rsidP="005475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  <w:p w:rsidR="0045400A" w:rsidRPr="00D13A68" w:rsidRDefault="0045400A" w:rsidP="005475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400A" w:rsidRPr="00D13A68" w:rsidRDefault="0045400A" w:rsidP="005475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400A" w:rsidRPr="00D13A68" w:rsidRDefault="0045400A" w:rsidP="005475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E96A72" w:rsidRDefault="0045400A" w:rsidP="000873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45400A" w:rsidRDefault="0045400A" w:rsidP="005475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087389" w:rsidRDefault="00087389" w:rsidP="005475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7389" w:rsidRDefault="0045400A" w:rsidP="000873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45400A" w:rsidRDefault="0045400A" w:rsidP="005475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087389" w:rsidRDefault="00087389" w:rsidP="005475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400A" w:rsidRDefault="0045400A" w:rsidP="005475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45400A" w:rsidRDefault="0045400A" w:rsidP="005475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7932" w:rsidRDefault="0045400A" w:rsidP="000873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7F7932" w:rsidRDefault="007F7932" w:rsidP="005475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7F7932" w:rsidRDefault="007F7932" w:rsidP="005475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7932" w:rsidRDefault="00035DA8" w:rsidP="005475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7F7932" w:rsidRDefault="007F7932" w:rsidP="005475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7932" w:rsidRPr="00D13A68" w:rsidRDefault="007F7932" w:rsidP="00035D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400A" w:rsidRPr="00A20743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400A" w:rsidRDefault="00087389" w:rsidP="005475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  <w:p w:rsidR="0045400A" w:rsidRPr="00D13A68" w:rsidRDefault="0045400A" w:rsidP="005475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400A" w:rsidRPr="00D13A68" w:rsidRDefault="0045400A" w:rsidP="005475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400A" w:rsidRPr="00D13A68" w:rsidRDefault="0045400A" w:rsidP="005475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45400A" w:rsidRPr="00D13A68" w:rsidRDefault="0045400A" w:rsidP="005475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45400A" w:rsidRDefault="00087389" w:rsidP="000873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 w:rsidR="0045400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087389" w:rsidRDefault="00087389" w:rsidP="000873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5DA8" w:rsidRDefault="0045400A" w:rsidP="000873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45400A" w:rsidRDefault="0045400A" w:rsidP="005475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087389" w:rsidRDefault="00087389" w:rsidP="005475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400A" w:rsidRDefault="0045400A" w:rsidP="005475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45400A" w:rsidRDefault="0045400A" w:rsidP="005475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7932" w:rsidRDefault="0045400A" w:rsidP="000873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7F7932" w:rsidRDefault="007F7932" w:rsidP="005475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7F7932" w:rsidRDefault="007F7932" w:rsidP="005475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7932" w:rsidRDefault="00035DA8" w:rsidP="005475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7F7932" w:rsidRDefault="007F7932" w:rsidP="005475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7932" w:rsidRPr="00D13A68" w:rsidRDefault="007F7932" w:rsidP="00035D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400A" w:rsidRPr="00A20743" w:rsidTr="0054751B">
        <w:tc>
          <w:tcPr>
            <w:tcW w:w="6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A20743" w:rsidRDefault="0045400A" w:rsidP="0054751B">
            <w:pPr>
              <w:snapToGri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Дисциплинарный модуль № 2 </w:t>
            </w:r>
          </w:p>
          <w:p w:rsidR="0045400A" w:rsidRPr="00A20743" w:rsidRDefault="0045400A" w:rsidP="0054751B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i/>
                <w:sz w:val="28"/>
                <w:szCs w:val="28"/>
              </w:rPr>
              <w:t>Основы  дискретной математики  (6 часов)</w:t>
            </w:r>
          </w:p>
          <w:p w:rsidR="0045400A" w:rsidRPr="00A20743" w:rsidRDefault="0045400A" w:rsidP="005475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Практические занятия:</w:t>
            </w:r>
          </w:p>
          <w:p w:rsidR="0045400A" w:rsidRPr="00A20743" w:rsidRDefault="0045400A" w:rsidP="005475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№ 10. Выполнение операций над множествами.</w:t>
            </w:r>
          </w:p>
          <w:p w:rsidR="0045400A" w:rsidRPr="00A20743" w:rsidRDefault="0045400A" w:rsidP="005475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№ 11. Виды графов и операции над ними.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Default="00087389" w:rsidP="0054751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45400A" w:rsidRPr="00D13A68" w:rsidRDefault="0045400A" w:rsidP="005475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400A" w:rsidRDefault="0045400A" w:rsidP="005475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400A" w:rsidRDefault="0045400A" w:rsidP="005475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45400A" w:rsidRPr="00F71705" w:rsidRDefault="0045400A" w:rsidP="000873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400A" w:rsidRDefault="00087389" w:rsidP="0054751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5400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  <w:p w:rsidR="0045400A" w:rsidRPr="00D13A68" w:rsidRDefault="0045400A" w:rsidP="005475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400A" w:rsidRDefault="0045400A" w:rsidP="005475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400A" w:rsidRDefault="0045400A" w:rsidP="005475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45400A" w:rsidRPr="00F71705" w:rsidRDefault="0045400A" w:rsidP="000873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</w:tbl>
    <w:p w:rsidR="0045400A" w:rsidRPr="00A20743" w:rsidRDefault="0045400A" w:rsidP="0045400A">
      <w:pPr>
        <w:rPr>
          <w:rFonts w:ascii="Times New Roman" w:hAnsi="Times New Roman" w:cs="Times New Roman"/>
        </w:rPr>
      </w:pPr>
    </w:p>
    <w:tbl>
      <w:tblPr>
        <w:tblW w:w="9591" w:type="dxa"/>
        <w:tblInd w:w="278" w:type="dxa"/>
        <w:tblLayout w:type="fixed"/>
        <w:tblLook w:val="0000"/>
      </w:tblPr>
      <w:tblGrid>
        <w:gridCol w:w="6588"/>
        <w:gridCol w:w="1440"/>
        <w:gridCol w:w="1563"/>
      </w:tblGrid>
      <w:tr w:rsidR="0045400A" w:rsidRPr="00A20743" w:rsidTr="0054751B">
        <w:tc>
          <w:tcPr>
            <w:tcW w:w="6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A20743" w:rsidRDefault="0045400A" w:rsidP="0054751B">
            <w:pPr>
              <w:snapToGri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b/>
                <w:sz w:val="28"/>
                <w:szCs w:val="28"/>
              </w:rPr>
              <w:t>Дисциплинарный модуль № 3</w:t>
            </w:r>
          </w:p>
          <w:p w:rsidR="0045400A" w:rsidRPr="00A20743" w:rsidRDefault="0045400A" w:rsidP="0054751B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i/>
                <w:sz w:val="28"/>
                <w:szCs w:val="28"/>
              </w:rPr>
              <w:t>Основы теории вероятностей и математической статистики  (</w:t>
            </w:r>
            <w:r w:rsidR="00087389">
              <w:rPr>
                <w:rFonts w:ascii="Times New Roman" w:hAnsi="Times New Roman" w:cs="Times New Roman"/>
                <w:i/>
                <w:sz w:val="28"/>
                <w:szCs w:val="28"/>
              </w:rPr>
              <w:t>6</w:t>
            </w:r>
            <w:r w:rsidRPr="00A20743">
              <w:rPr>
                <w:rFonts w:ascii="Times New Roman" w:hAnsi="Times New Roman" w:cs="Times New Roman"/>
                <w:i/>
                <w:sz w:val="28"/>
                <w:szCs w:val="28"/>
              </w:rPr>
              <w:t>часов)</w:t>
            </w:r>
          </w:p>
          <w:p w:rsidR="0045400A" w:rsidRPr="00A20743" w:rsidRDefault="0045400A" w:rsidP="005475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Практические занятия:</w:t>
            </w:r>
          </w:p>
          <w:p w:rsidR="0045400A" w:rsidRPr="00A20743" w:rsidRDefault="0045400A" w:rsidP="000873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№ 12. Решение задач на определение вероятности.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Default="00087389" w:rsidP="0054751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45400A" w:rsidRPr="00F71705" w:rsidRDefault="0045400A" w:rsidP="005475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400A" w:rsidRDefault="0045400A" w:rsidP="005475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400A" w:rsidRDefault="0045400A" w:rsidP="005475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45400A" w:rsidRPr="00F71705" w:rsidRDefault="0045400A" w:rsidP="000873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400A" w:rsidRDefault="00087389" w:rsidP="0054751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45400A" w:rsidRPr="00F71705" w:rsidRDefault="0045400A" w:rsidP="005475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400A" w:rsidRDefault="0045400A" w:rsidP="005475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400A" w:rsidRDefault="0045400A" w:rsidP="005475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45400A" w:rsidRPr="00F71705" w:rsidRDefault="0045400A" w:rsidP="000873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400A" w:rsidRPr="00A20743" w:rsidTr="0054751B">
        <w:tc>
          <w:tcPr>
            <w:tcW w:w="6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A20743" w:rsidRDefault="0045400A" w:rsidP="0054751B">
            <w:pPr>
              <w:snapToGri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Дисциплинарный модуль № 4  </w:t>
            </w:r>
          </w:p>
          <w:p w:rsidR="0045400A" w:rsidRPr="00A20743" w:rsidRDefault="0045400A" w:rsidP="0054751B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i/>
                <w:sz w:val="28"/>
                <w:szCs w:val="28"/>
              </w:rPr>
              <w:t>Численные методы (</w:t>
            </w:r>
            <w:r w:rsidR="00087389">
              <w:rPr>
                <w:rFonts w:ascii="Times New Roman" w:hAnsi="Times New Roman" w:cs="Times New Roman"/>
                <w:i/>
                <w:sz w:val="28"/>
                <w:szCs w:val="28"/>
              </w:rPr>
              <w:t>6</w:t>
            </w:r>
            <w:r w:rsidRPr="00A2074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часов)</w:t>
            </w:r>
          </w:p>
          <w:p w:rsidR="0045400A" w:rsidRPr="00A20743" w:rsidRDefault="0045400A" w:rsidP="005475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Практические занятия:</w:t>
            </w:r>
          </w:p>
          <w:p w:rsidR="0045400A" w:rsidRPr="00A20743" w:rsidRDefault="0045400A" w:rsidP="005475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№ 13. Вычисление определенных интегралов по формулам прямоугольника, трапеции, Симпсона.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A20743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400A" w:rsidRDefault="00087389" w:rsidP="005475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45400A" w:rsidRDefault="0045400A" w:rsidP="005475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400A" w:rsidRDefault="0045400A" w:rsidP="005475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45400A" w:rsidRPr="00F71705" w:rsidRDefault="0045400A" w:rsidP="000873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400A" w:rsidRPr="00A20743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400A" w:rsidRDefault="0045400A" w:rsidP="005475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 xml:space="preserve">5 </w:t>
            </w:r>
          </w:p>
          <w:p w:rsidR="0045400A" w:rsidRDefault="0045400A" w:rsidP="005475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400A" w:rsidRDefault="0045400A" w:rsidP="005475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45400A" w:rsidRPr="00F71705" w:rsidRDefault="0045400A" w:rsidP="000873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5400A" w:rsidRPr="00A20743" w:rsidRDefault="0045400A" w:rsidP="0045400A">
      <w:pPr>
        <w:rPr>
          <w:rFonts w:ascii="Times New Roman" w:hAnsi="Times New Roman" w:cs="Times New Roman"/>
        </w:rPr>
      </w:pPr>
    </w:p>
    <w:p w:rsidR="0045400A" w:rsidRPr="00A20743" w:rsidRDefault="0045400A" w:rsidP="0045400A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20743">
        <w:rPr>
          <w:rFonts w:ascii="Times New Roman" w:hAnsi="Times New Roman" w:cs="Times New Roman"/>
          <w:b/>
          <w:sz w:val="32"/>
          <w:szCs w:val="32"/>
        </w:rPr>
        <w:t>Содержание дисциплинарных модулей</w:t>
      </w:r>
    </w:p>
    <w:p w:rsidR="0045400A" w:rsidRPr="00A20743" w:rsidRDefault="0045400A" w:rsidP="0045400A">
      <w:pPr>
        <w:jc w:val="center"/>
        <w:rPr>
          <w:rFonts w:ascii="Times New Roman" w:hAnsi="Times New Roman" w:cs="Times New Roman"/>
          <w:sz w:val="28"/>
          <w:szCs w:val="28"/>
        </w:rPr>
      </w:pPr>
      <w:r w:rsidRPr="00A20743">
        <w:rPr>
          <w:rFonts w:ascii="Times New Roman" w:hAnsi="Times New Roman" w:cs="Times New Roman"/>
          <w:sz w:val="28"/>
          <w:szCs w:val="28"/>
        </w:rPr>
        <w:t>Дисциплинарный</w:t>
      </w:r>
      <w:r w:rsidRPr="00A20743">
        <w:rPr>
          <w:rFonts w:ascii="Times New Roman" w:hAnsi="Times New Roman" w:cs="Times New Roman"/>
          <w:sz w:val="28"/>
          <w:szCs w:val="28"/>
        </w:rPr>
        <w:tab/>
        <w:t xml:space="preserve"> модуль № 1</w:t>
      </w:r>
    </w:p>
    <w:p w:rsidR="0045400A" w:rsidRPr="00A20743" w:rsidRDefault="0045400A" w:rsidP="0045400A">
      <w:pPr>
        <w:ind w:right="13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0743">
        <w:rPr>
          <w:rFonts w:ascii="Times New Roman" w:hAnsi="Times New Roman" w:cs="Times New Roman"/>
          <w:b/>
          <w:sz w:val="28"/>
          <w:szCs w:val="28"/>
        </w:rPr>
        <w:t>Математический анализ (</w:t>
      </w:r>
      <w:r w:rsidR="00087389">
        <w:rPr>
          <w:rFonts w:ascii="Times New Roman" w:hAnsi="Times New Roman" w:cs="Times New Roman"/>
          <w:b/>
          <w:sz w:val="28"/>
          <w:szCs w:val="28"/>
        </w:rPr>
        <w:t>46</w:t>
      </w:r>
      <w:r w:rsidRPr="00A20743">
        <w:rPr>
          <w:rFonts w:ascii="Times New Roman" w:hAnsi="Times New Roman" w:cs="Times New Roman"/>
          <w:b/>
          <w:sz w:val="28"/>
          <w:szCs w:val="28"/>
        </w:rPr>
        <w:t xml:space="preserve"> час</w:t>
      </w:r>
      <w:r w:rsidR="00087389">
        <w:rPr>
          <w:rFonts w:ascii="Times New Roman" w:hAnsi="Times New Roman" w:cs="Times New Roman"/>
          <w:b/>
          <w:sz w:val="28"/>
          <w:szCs w:val="28"/>
        </w:rPr>
        <w:t>ов</w:t>
      </w:r>
      <w:r w:rsidRPr="00A20743">
        <w:rPr>
          <w:rFonts w:ascii="Times New Roman" w:hAnsi="Times New Roman" w:cs="Times New Roman"/>
          <w:b/>
          <w:sz w:val="28"/>
          <w:szCs w:val="28"/>
        </w:rPr>
        <w:t>)</w:t>
      </w:r>
    </w:p>
    <w:p w:rsidR="0045400A" w:rsidRPr="00A20743" w:rsidRDefault="0045400A" w:rsidP="0045400A">
      <w:pPr>
        <w:jc w:val="center"/>
        <w:rPr>
          <w:rFonts w:ascii="Times New Roman" w:hAnsi="Times New Roman" w:cs="Times New Roman"/>
          <w:sz w:val="28"/>
          <w:szCs w:val="28"/>
        </w:rPr>
      </w:pPr>
      <w:r w:rsidRPr="00A20743">
        <w:rPr>
          <w:rFonts w:ascii="Times New Roman" w:hAnsi="Times New Roman" w:cs="Times New Roman"/>
          <w:sz w:val="28"/>
          <w:szCs w:val="28"/>
        </w:rPr>
        <w:t xml:space="preserve">Продолжительность изучения модуля – </w:t>
      </w:r>
      <w:r>
        <w:rPr>
          <w:rFonts w:ascii="Times New Roman" w:hAnsi="Times New Roman" w:cs="Times New Roman"/>
          <w:sz w:val="28"/>
          <w:szCs w:val="28"/>
        </w:rPr>
        <w:t>1</w:t>
      </w:r>
      <w:r w:rsidR="00246A59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,5</w:t>
      </w:r>
      <w:r w:rsidRPr="00A20743">
        <w:rPr>
          <w:rFonts w:ascii="Times New Roman" w:hAnsi="Times New Roman" w:cs="Times New Roman"/>
          <w:sz w:val="28"/>
          <w:szCs w:val="28"/>
        </w:rPr>
        <w:t xml:space="preserve"> недель</w:t>
      </w:r>
    </w:p>
    <w:tbl>
      <w:tblPr>
        <w:tblW w:w="9767" w:type="dxa"/>
        <w:tblInd w:w="278" w:type="dxa"/>
        <w:tblLayout w:type="fixed"/>
        <w:tblLook w:val="0000"/>
      </w:tblPr>
      <w:tblGrid>
        <w:gridCol w:w="2408"/>
        <w:gridCol w:w="4142"/>
        <w:gridCol w:w="1602"/>
        <w:gridCol w:w="1604"/>
        <w:gridCol w:w="11"/>
      </w:tblGrid>
      <w:tr w:rsidR="0045400A" w:rsidRPr="00A20743" w:rsidTr="00955F8C">
        <w:trPr>
          <w:trHeight w:val="143"/>
        </w:trPr>
        <w:tc>
          <w:tcPr>
            <w:tcW w:w="24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A20743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Вид контроля</w:t>
            </w:r>
          </w:p>
          <w:p w:rsidR="0045400A" w:rsidRPr="00A20743" w:rsidRDefault="0045400A" w:rsidP="005475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A20743" w:rsidRDefault="0045400A" w:rsidP="0054751B">
            <w:pPr>
              <w:snapToGrid w:val="0"/>
              <w:ind w:left="-91" w:right="-22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 xml:space="preserve">Вид учебных поручений и </w:t>
            </w:r>
          </w:p>
          <w:p w:rsidR="0045400A" w:rsidRPr="00A20743" w:rsidRDefault="0045400A" w:rsidP="005475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форма отчётности или контроля</w:t>
            </w:r>
          </w:p>
        </w:tc>
        <w:tc>
          <w:tcPr>
            <w:tcW w:w="32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400A" w:rsidRPr="00A20743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Рейтинг – баллы</w:t>
            </w:r>
          </w:p>
        </w:tc>
      </w:tr>
      <w:tr w:rsidR="0045400A" w:rsidRPr="00A20743" w:rsidTr="00955F8C">
        <w:trPr>
          <w:trHeight w:val="142"/>
        </w:trPr>
        <w:tc>
          <w:tcPr>
            <w:tcW w:w="24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A20743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A20743" w:rsidRDefault="0045400A" w:rsidP="0054751B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A20743" w:rsidRDefault="0045400A" w:rsidP="0054751B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минимум</w:t>
            </w:r>
          </w:p>
        </w:tc>
        <w:tc>
          <w:tcPr>
            <w:tcW w:w="16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400A" w:rsidRPr="00A20743" w:rsidRDefault="0045400A" w:rsidP="0054751B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максимум</w:t>
            </w:r>
          </w:p>
        </w:tc>
      </w:tr>
      <w:tr w:rsidR="0045400A" w:rsidRPr="00A20743" w:rsidTr="00955F8C"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A20743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A20743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A20743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400A" w:rsidRPr="00A20743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45400A" w:rsidRPr="00A20743" w:rsidTr="00955F8C">
        <w:trPr>
          <w:trHeight w:val="196"/>
        </w:trPr>
        <w:tc>
          <w:tcPr>
            <w:tcW w:w="24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A20743" w:rsidRDefault="0045400A" w:rsidP="0054751B">
            <w:pPr>
              <w:snapToGrid w:val="0"/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Текущий</w:t>
            </w:r>
          </w:p>
          <w:p w:rsidR="0045400A" w:rsidRPr="00A20743" w:rsidRDefault="0045400A" w:rsidP="005475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рейтинг-контроль</w:t>
            </w:r>
          </w:p>
        </w:tc>
        <w:tc>
          <w:tcPr>
            <w:tcW w:w="4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A20743" w:rsidRDefault="0045400A" w:rsidP="0054751B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Практическое занятие № 1 </w:t>
            </w:r>
            <w:r w:rsidRPr="00A2074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Письменный контроль.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A20743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16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400A" w:rsidRPr="00A20743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45400A" w:rsidRPr="00A20743" w:rsidTr="00955F8C">
        <w:trPr>
          <w:trHeight w:val="194"/>
        </w:trPr>
        <w:tc>
          <w:tcPr>
            <w:tcW w:w="24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A20743" w:rsidRDefault="0045400A" w:rsidP="0054751B">
            <w:pPr>
              <w:snapToGrid w:val="0"/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A20743" w:rsidRDefault="0045400A" w:rsidP="0054751B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Практическое занятие № 2 Письменный контроль.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A20743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400A" w:rsidRPr="00A20743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45400A" w:rsidRPr="00A20743" w:rsidTr="00955F8C">
        <w:trPr>
          <w:trHeight w:val="194"/>
        </w:trPr>
        <w:tc>
          <w:tcPr>
            <w:tcW w:w="24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A20743" w:rsidRDefault="0045400A" w:rsidP="0054751B">
            <w:pPr>
              <w:snapToGrid w:val="0"/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A20743" w:rsidRDefault="0045400A" w:rsidP="0054751B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Практическое занятие № 3. Письменный контроль.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A20743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400A" w:rsidRPr="00A20743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45400A" w:rsidRPr="00A20743" w:rsidTr="00955F8C">
        <w:trPr>
          <w:trHeight w:val="194"/>
        </w:trPr>
        <w:tc>
          <w:tcPr>
            <w:tcW w:w="24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A20743" w:rsidRDefault="0045400A" w:rsidP="0054751B">
            <w:pPr>
              <w:snapToGrid w:val="0"/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A20743" w:rsidRDefault="0045400A" w:rsidP="0054751B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Практическое занятие № 4. Письменный контроль.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A20743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400A" w:rsidRPr="00A20743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45400A" w:rsidRPr="00A20743" w:rsidTr="00955F8C">
        <w:trPr>
          <w:trHeight w:val="194"/>
        </w:trPr>
        <w:tc>
          <w:tcPr>
            <w:tcW w:w="24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A20743" w:rsidRDefault="0045400A" w:rsidP="0054751B">
            <w:pPr>
              <w:snapToGrid w:val="0"/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A20743" w:rsidRDefault="0045400A" w:rsidP="0054751B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Практическое занятие № 5 Письменный контроль.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A20743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400A" w:rsidRPr="00A20743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45400A" w:rsidRPr="00A20743" w:rsidTr="00955F8C">
        <w:trPr>
          <w:trHeight w:val="194"/>
        </w:trPr>
        <w:tc>
          <w:tcPr>
            <w:tcW w:w="24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A20743" w:rsidRDefault="0045400A" w:rsidP="0054751B">
            <w:pPr>
              <w:snapToGrid w:val="0"/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A20743" w:rsidRDefault="0045400A" w:rsidP="0054751B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Практическое занятие № 6 Письменный контроль.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A20743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400A" w:rsidRPr="00A20743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45400A" w:rsidRPr="00A20743" w:rsidTr="00955F8C">
        <w:trPr>
          <w:trHeight w:val="194"/>
        </w:trPr>
        <w:tc>
          <w:tcPr>
            <w:tcW w:w="24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A20743" w:rsidRDefault="0045400A" w:rsidP="0054751B">
            <w:pPr>
              <w:snapToGrid w:val="0"/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A20743" w:rsidRDefault="0045400A" w:rsidP="0054751B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Практическое занятие № 7 Письменный контроль.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A20743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400A" w:rsidRPr="00A20743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45400A" w:rsidRPr="00A20743" w:rsidTr="00955F8C">
        <w:trPr>
          <w:trHeight w:val="194"/>
        </w:trPr>
        <w:tc>
          <w:tcPr>
            <w:tcW w:w="24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A20743" w:rsidRDefault="0045400A" w:rsidP="0054751B">
            <w:pPr>
              <w:snapToGrid w:val="0"/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A20743" w:rsidRDefault="0045400A" w:rsidP="0054751B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Практическое занятие № 8 Письменный контроль.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A20743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400A" w:rsidRPr="00A20743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45400A" w:rsidRPr="00A20743" w:rsidTr="00955F8C">
        <w:trPr>
          <w:trHeight w:val="194"/>
        </w:trPr>
        <w:tc>
          <w:tcPr>
            <w:tcW w:w="24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45400A" w:rsidRPr="00A20743" w:rsidRDefault="0045400A" w:rsidP="0054751B">
            <w:pPr>
              <w:snapToGrid w:val="0"/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A20743" w:rsidRDefault="0045400A" w:rsidP="0054751B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Практическое занятие № 9 Письменный контроль.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A20743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400A" w:rsidRPr="00A20743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955F8C" w:rsidRPr="00A20743" w:rsidTr="00DB617E">
        <w:trPr>
          <w:gridAfter w:val="1"/>
          <w:wAfter w:w="11" w:type="dxa"/>
          <w:trHeight w:val="285"/>
        </w:trPr>
        <w:tc>
          <w:tcPr>
            <w:tcW w:w="24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55F8C" w:rsidRPr="00A20743" w:rsidRDefault="00955F8C" w:rsidP="00955F8C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 xml:space="preserve">              </w:t>
            </w:r>
          </w:p>
        </w:tc>
        <w:tc>
          <w:tcPr>
            <w:tcW w:w="414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5F8C" w:rsidRPr="00A20743" w:rsidRDefault="00955F8C" w:rsidP="00955F8C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Посещаемость учебных занятий</w:t>
            </w:r>
          </w:p>
        </w:tc>
        <w:tc>
          <w:tcPr>
            <w:tcW w:w="160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5F8C" w:rsidRPr="00A20743" w:rsidRDefault="00955F8C" w:rsidP="00DB617E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0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5F8C" w:rsidRPr="00A20743" w:rsidRDefault="00955F8C" w:rsidP="00DB617E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955F8C" w:rsidRPr="00A20743" w:rsidTr="00DB617E">
        <w:trPr>
          <w:gridAfter w:val="1"/>
          <w:wAfter w:w="11" w:type="dxa"/>
          <w:trHeight w:val="270"/>
        </w:trPr>
        <w:tc>
          <w:tcPr>
            <w:tcW w:w="24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5F8C" w:rsidRPr="00A20743" w:rsidRDefault="00955F8C" w:rsidP="00955F8C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 xml:space="preserve">              </w:t>
            </w:r>
          </w:p>
        </w:tc>
        <w:tc>
          <w:tcPr>
            <w:tcW w:w="414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5F8C" w:rsidRPr="00A20743" w:rsidRDefault="00955F8C" w:rsidP="00955F8C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Активность на занятиях</w:t>
            </w:r>
          </w:p>
        </w:tc>
        <w:tc>
          <w:tcPr>
            <w:tcW w:w="160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5F8C" w:rsidRPr="00A20743" w:rsidRDefault="00955F8C" w:rsidP="00DB617E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0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5F8C" w:rsidRPr="00A20743" w:rsidRDefault="00955F8C" w:rsidP="00DB617E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45400A" w:rsidRPr="00A20743" w:rsidTr="00955F8C">
        <w:trPr>
          <w:trHeight w:val="194"/>
        </w:trPr>
        <w:tc>
          <w:tcPr>
            <w:tcW w:w="6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A20743" w:rsidRDefault="0045400A" w:rsidP="0054751B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Итого за модуль № 1.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A20743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16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400A" w:rsidRPr="00A20743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</w:tbl>
    <w:p w:rsidR="0045400A" w:rsidRPr="00A20743" w:rsidRDefault="0045400A" w:rsidP="0045400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5400A" w:rsidRPr="00A20743" w:rsidRDefault="0045400A" w:rsidP="0045400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0743">
        <w:rPr>
          <w:rFonts w:ascii="Times New Roman" w:hAnsi="Times New Roman" w:cs="Times New Roman"/>
          <w:b/>
          <w:sz w:val="28"/>
          <w:szCs w:val="28"/>
        </w:rPr>
        <w:t>Дисциплинарный модуль № 2</w:t>
      </w:r>
    </w:p>
    <w:p w:rsidR="0045400A" w:rsidRPr="00A20743" w:rsidRDefault="0045400A" w:rsidP="0045400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0743">
        <w:rPr>
          <w:rFonts w:ascii="Times New Roman" w:hAnsi="Times New Roman" w:cs="Times New Roman"/>
          <w:b/>
          <w:sz w:val="28"/>
          <w:szCs w:val="28"/>
        </w:rPr>
        <w:t>Основы  дискретной математики  (</w:t>
      </w:r>
      <w:r w:rsidR="00246A59">
        <w:rPr>
          <w:rFonts w:ascii="Times New Roman" w:hAnsi="Times New Roman" w:cs="Times New Roman"/>
          <w:b/>
          <w:sz w:val="28"/>
          <w:szCs w:val="28"/>
        </w:rPr>
        <w:t>6</w:t>
      </w:r>
      <w:r w:rsidRPr="00A20743">
        <w:rPr>
          <w:rFonts w:ascii="Times New Roman" w:hAnsi="Times New Roman" w:cs="Times New Roman"/>
          <w:b/>
          <w:sz w:val="28"/>
          <w:szCs w:val="28"/>
        </w:rPr>
        <w:t xml:space="preserve"> часов)</w:t>
      </w:r>
    </w:p>
    <w:p w:rsidR="0045400A" w:rsidRPr="00A20743" w:rsidRDefault="0045400A" w:rsidP="0045400A">
      <w:pPr>
        <w:jc w:val="center"/>
        <w:rPr>
          <w:rFonts w:ascii="Times New Roman" w:hAnsi="Times New Roman" w:cs="Times New Roman"/>
          <w:sz w:val="28"/>
          <w:szCs w:val="28"/>
        </w:rPr>
      </w:pPr>
      <w:r w:rsidRPr="00A20743">
        <w:rPr>
          <w:rFonts w:ascii="Times New Roman" w:hAnsi="Times New Roman" w:cs="Times New Roman"/>
          <w:sz w:val="28"/>
          <w:szCs w:val="28"/>
        </w:rPr>
        <w:t xml:space="preserve">Продолжительность изучения модуля  – </w:t>
      </w:r>
      <w:r>
        <w:rPr>
          <w:rFonts w:ascii="Times New Roman" w:hAnsi="Times New Roman" w:cs="Times New Roman"/>
          <w:sz w:val="28"/>
          <w:szCs w:val="28"/>
        </w:rPr>
        <w:t>1,5</w:t>
      </w:r>
      <w:r w:rsidRPr="00A20743">
        <w:rPr>
          <w:rFonts w:ascii="Times New Roman" w:hAnsi="Times New Roman" w:cs="Times New Roman"/>
          <w:sz w:val="28"/>
          <w:szCs w:val="28"/>
        </w:rPr>
        <w:t xml:space="preserve"> недели</w:t>
      </w:r>
    </w:p>
    <w:tbl>
      <w:tblPr>
        <w:tblW w:w="9767" w:type="dxa"/>
        <w:tblInd w:w="278" w:type="dxa"/>
        <w:tblLayout w:type="fixed"/>
        <w:tblLook w:val="0000"/>
      </w:tblPr>
      <w:tblGrid>
        <w:gridCol w:w="2411"/>
        <w:gridCol w:w="4145"/>
        <w:gridCol w:w="1595"/>
        <w:gridCol w:w="1616"/>
      </w:tblGrid>
      <w:tr w:rsidR="0045400A" w:rsidRPr="00A20743" w:rsidTr="0054751B">
        <w:trPr>
          <w:trHeight w:val="143"/>
        </w:trPr>
        <w:tc>
          <w:tcPr>
            <w:tcW w:w="24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A20743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Вид контроля</w:t>
            </w:r>
          </w:p>
          <w:p w:rsidR="0045400A" w:rsidRPr="00A20743" w:rsidRDefault="0045400A" w:rsidP="005475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A20743" w:rsidRDefault="0045400A" w:rsidP="0054751B">
            <w:pPr>
              <w:snapToGrid w:val="0"/>
              <w:ind w:left="-91" w:right="-22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 xml:space="preserve">Вид учебных поручений и </w:t>
            </w:r>
          </w:p>
          <w:p w:rsidR="0045400A" w:rsidRPr="00A20743" w:rsidRDefault="0045400A" w:rsidP="005475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форма отчётности или контроля</w:t>
            </w:r>
          </w:p>
        </w:tc>
        <w:tc>
          <w:tcPr>
            <w:tcW w:w="32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400A" w:rsidRPr="00A20743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Рейтинг – баллы</w:t>
            </w:r>
          </w:p>
        </w:tc>
      </w:tr>
      <w:tr w:rsidR="0045400A" w:rsidRPr="00A20743" w:rsidTr="0054751B">
        <w:trPr>
          <w:trHeight w:val="142"/>
        </w:trPr>
        <w:tc>
          <w:tcPr>
            <w:tcW w:w="24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A20743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A20743" w:rsidRDefault="0045400A" w:rsidP="0054751B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A20743" w:rsidRDefault="0045400A" w:rsidP="0054751B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минимум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400A" w:rsidRPr="00A20743" w:rsidRDefault="0045400A" w:rsidP="0054751B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максимум</w:t>
            </w:r>
          </w:p>
        </w:tc>
      </w:tr>
      <w:tr w:rsidR="0045400A" w:rsidRPr="00A20743" w:rsidTr="0054751B"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A20743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A20743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A20743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400A" w:rsidRPr="00A20743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45400A" w:rsidRPr="00A20743" w:rsidTr="0054751B">
        <w:trPr>
          <w:trHeight w:val="196"/>
        </w:trPr>
        <w:tc>
          <w:tcPr>
            <w:tcW w:w="24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A20743" w:rsidRDefault="0045400A" w:rsidP="0054751B">
            <w:pPr>
              <w:snapToGrid w:val="0"/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Текущий</w:t>
            </w:r>
          </w:p>
          <w:p w:rsidR="0045400A" w:rsidRPr="00A20743" w:rsidRDefault="0045400A" w:rsidP="005475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рейтинг-контроль</w:t>
            </w:r>
          </w:p>
        </w:tc>
        <w:tc>
          <w:tcPr>
            <w:tcW w:w="4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A20743" w:rsidRDefault="0045400A" w:rsidP="0054751B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Практическое занятие № 10 </w:t>
            </w:r>
            <w:r w:rsidRPr="00A2074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Письменный контроль.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A20743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400A" w:rsidRPr="00A20743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45400A" w:rsidRPr="00A20743" w:rsidTr="0054751B">
        <w:trPr>
          <w:trHeight w:val="194"/>
        </w:trPr>
        <w:tc>
          <w:tcPr>
            <w:tcW w:w="24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A20743" w:rsidRDefault="0045400A" w:rsidP="0054751B">
            <w:pPr>
              <w:snapToGrid w:val="0"/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A20743" w:rsidRDefault="0045400A" w:rsidP="0054751B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Практическое занятие № 11 Письменный контроль.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A20743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400A" w:rsidRPr="00A20743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087389" w:rsidRPr="00A20743" w:rsidTr="0054751B">
        <w:trPr>
          <w:trHeight w:val="194"/>
        </w:trPr>
        <w:tc>
          <w:tcPr>
            <w:tcW w:w="65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7389" w:rsidRPr="00A20743" w:rsidRDefault="00087389" w:rsidP="0054751B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 xml:space="preserve">              Посещаемость учебных занятий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87389" w:rsidRPr="00A20743" w:rsidRDefault="00087389" w:rsidP="00DB617E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7389" w:rsidRPr="00A20743" w:rsidRDefault="00955F8C" w:rsidP="00DB617E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087389" w:rsidRPr="00A20743" w:rsidTr="0054751B">
        <w:trPr>
          <w:trHeight w:val="194"/>
        </w:trPr>
        <w:tc>
          <w:tcPr>
            <w:tcW w:w="65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7389" w:rsidRPr="00A20743" w:rsidRDefault="00087389" w:rsidP="0054751B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 xml:space="preserve">              Активность на занятиях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87389" w:rsidRPr="00A20743" w:rsidRDefault="00087389" w:rsidP="00DB617E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7389" w:rsidRPr="00A20743" w:rsidRDefault="00087389" w:rsidP="00DB617E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45400A" w:rsidRPr="00A20743" w:rsidTr="0054751B">
        <w:trPr>
          <w:trHeight w:val="194"/>
        </w:trPr>
        <w:tc>
          <w:tcPr>
            <w:tcW w:w="65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A20743" w:rsidRDefault="0045400A" w:rsidP="0054751B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Итого за модуль № 2.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A20743" w:rsidRDefault="00087389" w:rsidP="0054751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400A" w:rsidRPr="00A20743" w:rsidRDefault="00087389" w:rsidP="0054751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5400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45400A" w:rsidRPr="00A20743" w:rsidRDefault="0045400A" w:rsidP="0045400A">
      <w:pPr>
        <w:rPr>
          <w:rFonts w:ascii="Times New Roman" w:hAnsi="Times New Roman" w:cs="Times New Roman"/>
          <w:sz w:val="28"/>
          <w:szCs w:val="28"/>
        </w:rPr>
      </w:pPr>
    </w:p>
    <w:p w:rsidR="007F7932" w:rsidRDefault="007F7932" w:rsidP="0045400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7932" w:rsidRDefault="007F7932" w:rsidP="0045400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400A" w:rsidRPr="00A20743" w:rsidRDefault="0045400A" w:rsidP="0045400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0743">
        <w:rPr>
          <w:rFonts w:ascii="Times New Roman" w:hAnsi="Times New Roman" w:cs="Times New Roman"/>
          <w:b/>
          <w:sz w:val="28"/>
          <w:szCs w:val="28"/>
        </w:rPr>
        <w:t>Дисциплинарный модуль № 3</w:t>
      </w:r>
    </w:p>
    <w:p w:rsidR="0045400A" w:rsidRPr="00A20743" w:rsidRDefault="0045400A" w:rsidP="0045400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0743">
        <w:rPr>
          <w:rFonts w:ascii="Times New Roman" w:hAnsi="Times New Roman" w:cs="Times New Roman"/>
          <w:b/>
          <w:sz w:val="28"/>
          <w:szCs w:val="28"/>
        </w:rPr>
        <w:t>Основы теории вероятностей и математической статистики  (</w:t>
      </w:r>
      <w:r w:rsidR="00246A59">
        <w:rPr>
          <w:rFonts w:ascii="Times New Roman" w:hAnsi="Times New Roman" w:cs="Times New Roman"/>
          <w:b/>
          <w:sz w:val="28"/>
          <w:szCs w:val="28"/>
        </w:rPr>
        <w:t>6</w:t>
      </w:r>
      <w:r w:rsidRPr="00A20743">
        <w:rPr>
          <w:rFonts w:ascii="Times New Roman" w:hAnsi="Times New Roman" w:cs="Times New Roman"/>
          <w:b/>
          <w:sz w:val="28"/>
          <w:szCs w:val="28"/>
        </w:rPr>
        <w:t>часов)</w:t>
      </w:r>
    </w:p>
    <w:p w:rsidR="0045400A" w:rsidRPr="00A20743" w:rsidRDefault="0045400A" w:rsidP="0045400A">
      <w:pPr>
        <w:jc w:val="center"/>
        <w:rPr>
          <w:rFonts w:ascii="Times New Roman" w:hAnsi="Times New Roman" w:cs="Times New Roman"/>
          <w:sz w:val="28"/>
          <w:szCs w:val="28"/>
        </w:rPr>
      </w:pPr>
      <w:r w:rsidRPr="00A20743">
        <w:rPr>
          <w:rFonts w:ascii="Times New Roman" w:hAnsi="Times New Roman" w:cs="Times New Roman"/>
          <w:sz w:val="28"/>
          <w:szCs w:val="28"/>
        </w:rPr>
        <w:t xml:space="preserve">Продолжительность изучения модуля – </w:t>
      </w:r>
      <w:r>
        <w:rPr>
          <w:rFonts w:ascii="Times New Roman" w:hAnsi="Times New Roman" w:cs="Times New Roman"/>
          <w:sz w:val="28"/>
          <w:szCs w:val="28"/>
        </w:rPr>
        <w:t>1,5</w:t>
      </w:r>
      <w:r w:rsidRPr="00A20743">
        <w:rPr>
          <w:rFonts w:ascii="Times New Roman" w:hAnsi="Times New Roman" w:cs="Times New Roman"/>
          <w:sz w:val="28"/>
          <w:szCs w:val="28"/>
        </w:rPr>
        <w:t xml:space="preserve"> недели.</w:t>
      </w:r>
    </w:p>
    <w:tbl>
      <w:tblPr>
        <w:tblW w:w="9767" w:type="dxa"/>
        <w:tblInd w:w="278" w:type="dxa"/>
        <w:tblLayout w:type="fixed"/>
        <w:tblLook w:val="0000"/>
      </w:tblPr>
      <w:tblGrid>
        <w:gridCol w:w="2411"/>
        <w:gridCol w:w="4145"/>
        <w:gridCol w:w="1595"/>
        <w:gridCol w:w="1616"/>
      </w:tblGrid>
      <w:tr w:rsidR="0045400A" w:rsidRPr="00A20743" w:rsidTr="0054751B">
        <w:trPr>
          <w:trHeight w:val="143"/>
        </w:trPr>
        <w:tc>
          <w:tcPr>
            <w:tcW w:w="24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A20743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Вид контроля</w:t>
            </w:r>
          </w:p>
          <w:p w:rsidR="0045400A" w:rsidRPr="00A20743" w:rsidRDefault="0045400A" w:rsidP="005475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A20743" w:rsidRDefault="0045400A" w:rsidP="0054751B">
            <w:pPr>
              <w:snapToGrid w:val="0"/>
              <w:ind w:left="-91" w:right="-22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 xml:space="preserve">Вид учебных поручений и </w:t>
            </w:r>
          </w:p>
          <w:p w:rsidR="0045400A" w:rsidRPr="00A20743" w:rsidRDefault="0045400A" w:rsidP="005475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форма отчётности или контроля</w:t>
            </w:r>
          </w:p>
        </w:tc>
        <w:tc>
          <w:tcPr>
            <w:tcW w:w="32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400A" w:rsidRPr="00A20743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Рейтинг – баллы</w:t>
            </w:r>
          </w:p>
        </w:tc>
      </w:tr>
      <w:tr w:rsidR="0045400A" w:rsidRPr="00A20743" w:rsidTr="0054751B">
        <w:trPr>
          <w:trHeight w:val="142"/>
        </w:trPr>
        <w:tc>
          <w:tcPr>
            <w:tcW w:w="24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A20743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A20743" w:rsidRDefault="0045400A" w:rsidP="0054751B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A20743" w:rsidRDefault="0045400A" w:rsidP="0054751B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минимум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400A" w:rsidRPr="00A20743" w:rsidRDefault="0045400A" w:rsidP="0054751B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максимум</w:t>
            </w:r>
          </w:p>
        </w:tc>
      </w:tr>
      <w:tr w:rsidR="0045400A" w:rsidRPr="00A20743" w:rsidTr="0054751B"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A20743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A20743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A20743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400A" w:rsidRPr="00A20743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45400A" w:rsidRPr="00A20743" w:rsidTr="0054751B">
        <w:trPr>
          <w:trHeight w:val="196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A20743" w:rsidRDefault="0045400A" w:rsidP="0054751B">
            <w:pPr>
              <w:snapToGrid w:val="0"/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Текущий</w:t>
            </w:r>
          </w:p>
          <w:p w:rsidR="0045400A" w:rsidRPr="00A20743" w:rsidRDefault="0045400A" w:rsidP="005475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рейтинг-контроль</w:t>
            </w:r>
          </w:p>
        </w:tc>
        <w:tc>
          <w:tcPr>
            <w:tcW w:w="4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A20743" w:rsidRDefault="0045400A" w:rsidP="0054751B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Практическое занятие № 12 Письменный контроль.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A20743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400A" w:rsidRPr="00A20743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955F8C" w:rsidRPr="00A20743" w:rsidTr="0054751B">
        <w:trPr>
          <w:trHeight w:val="194"/>
        </w:trPr>
        <w:tc>
          <w:tcPr>
            <w:tcW w:w="65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5F8C" w:rsidRPr="00A20743" w:rsidRDefault="00955F8C" w:rsidP="0054751B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 xml:space="preserve">              Посещаемость учебных занятий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5F8C" w:rsidRPr="00A20743" w:rsidRDefault="00955F8C" w:rsidP="00DB617E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5F8C" w:rsidRPr="00A20743" w:rsidRDefault="00955F8C" w:rsidP="00DB617E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955F8C" w:rsidRPr="00A20743" w:rsidTr="0054751B">
        <w:trPr>
          <w:trHeight w:val="194"/>
        </w:trPr>
        <w:tc>
          <w:tcPr>
            <w:tcW w:w="65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5F8C" w:rsidRPr="00A20743" w:rsidRDefault="00955F8C" w:rsidP="0054751B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 xml:space="preserve">              Активность на занятиях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5F8C" w:rsidRPr="00A20743" w:rsidRDefault="00955F8C" w:rsidP="00DB617E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5F8C" w:rsidRPr="00A20743" w:rsidRDefault="00955F8C" w:rsidP="00DB617E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45400A" w:rsidRPr="00A20743" w:rsidTr="0054751B">
        <w:trPr>
          <w:trHeight w:val="194"/>
        </w:trPr>
        <w:tc>
          <w:tcPr>
            <w:tcW w:w="65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A20743" w:rsidRDefault="0045400A" w:rsidP="0054751B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Итого за модуль № 3.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A20743" w:rsidRDefault="00955F8C" w:rsidP="0054751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400A" w:rsidRPr="00A20743" w:rsidRDefault="00955F8C" w:rsidP="0054751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</w:tbl>
    <w:p w:rsidR="0045400A" w:rsidRDefault="0045400A" w:rsidP="0045400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55F8C" w:rsidRDefault="00955F8C" w:rsidP="0045400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55F8C" w:rsidRDefault="00955F8C" w:rsidP="0045400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55F8C" w:rsidRDefault="00955F8C" w:rsidP="0045400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55F8C" w:rsidRDefault="00955F8C" w:rsidP="0045400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55F8C" w:rsidRPr="00A20743" w:rsidRDefault="00955F8C" w:rsidP="0045400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5400A" w:rsidRPr="00A20743" w:rsidRDefault="0045400A" w:rsidP="0045400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0743">
        <w:rPr>
          <w:rFonts w:ascii="Times New Roman" w:hAnsi="Times New Roman" w:cs="Times New Roman"/>
          <w:b/>
          <w:sz w:val="28"/>
          <w:szCs w:val="28"/>
        </w:rPr>
        <w:lastRenderedPageBreak/>
        <w:t>Дисциплинарный модуль № 4</w:t>
      </w:r>
    </w:p>
    <w:p w:rsidR="0045400A" w:rsidRPr="00A20743" w:rsidRDefault="0045400A" w:rsidP="0045400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0743">
        <w:rPr>
          <w:rFonts w:ascii="Times New Roman" w:hAnsi="Times New Roman" w:cs="Times New Roman"/>
          <w:b/>
          <w:sz w:val="28"/>
          <w:szCs w:val="28"/>
        </w:rPr>
        <w:t>Численные методы (</w:t>
      </w:r>
      <w:r w:rsidR="00246A59">
        <w:rPr>
          <w:rFonts w:ascii="Times New Roman" w:hAnsi="Times New Roman" w:cs="Times New Roman"/>
          <w:b/>
          <w:sz w:val="28"/>
          <w:szCs w:val="28"/>
        </w:rPr>
        <w:t>6</w:t>
      </w:r>
      <w:r w:rsidRPr="00A20743">
        <w:rPr>
          <w:rFonts w:ascii="Times New Roman" w:hAnsi="Times New Roman" w:cs="Times New Roman"/>
          <w:b/>
          <w:sz w:val="28"/>
          <w:szCs w:val="28"/>
        </w:rPr>
        <w:t xml:space="preserve"> часов)</w:t>
      </w:r>
    </w:p>
    <w:p w:rsidR="0045400A" w:rsidRPr="00A20743" w:rsidRDefault="0045400A" w:rsidP="0045400A">
      <w:pPr>
        <w:jc w:val="center"/>
        <w:rPr>
          <w:rFonts w:ascii="Times New Roman" w:hAnsi="Times New Roman" w:cs="Times New Roman"/>
          <w:sz w:val="28"/>
          <w:szCs w:val="28"/>
        </w:rPr>
      </w:pPr>
      <w:r w:rsidRPr="00A20743">
        <w:rPr>
          <w:rFonts w:ascii="Times New Roman" w:hAnsi="Times New Roman" w:cs="Times New Roman"/>
          <w:sz w:val="28"/>
          <w:szCs w:val="28"/>
        </w:rPr>
        <w:t>Продолжительность изучения модуля –</w:t>
      </w:r>
      <w:r>
        <w:rPr>
          <w:rFonts w:ascii="Times New Roman" w:hAnsi="Times New Roman" w:cs="Times New Roman"/>
          <w:sz w:val="28"/>
          <w:szCs w:val="28"/>
        </w:rPr>
        <w:t xml:space="preserve"> 1,5</w:t>
      </w:r>
      <w:r w:rsidRPr="00A20743">
        <w:rPr>
          <w:rFonts w:ascii="Times New Roman" w:hAnsi="Times New Roman" w:cs="Times New Roman"/>
          <w:sz w:val="28"/>
          <w:szCs w:val="28"/>
        </w:rPr>
        <w:t xml:space="preserve"> недели.</w:t>
      </w:r>
    </w:p>
    <w:tbl>
      <w:tblPr>
        <w:tblW w:w="9767" w:type="dxa"/>
        <w:tblInd w:w="278" w:type="dxa"/>
        <w:tblLayout w:type="fixed"/>
        <w:tblLook w:val="0000"/>
      </w:tblPr>
      <w:tblGrid>
        <w:gridCol w:w="2411"/>
        <w:gridCol w:w="4145"/>
        <w:gridCol w:w="1595"/>
        <w:gridCol w:w="1616"/>
      </w:tblGrid>
      <w:tr w:rsidR="0045400A" w:rsidRPr="00A20743" w:rsidTr="0054751B">
        <w:trPr>
          <w:trHeight w:val="143"/>
        </w:trPr>
        <w:tc>
          <w:tcPr>
            <w:tcW w:w="24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A20743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Вид контроля</w:t>
            </w:r>
          </w:p>
          <w:p w:rsidR="0045400A" w:rsidRPr="00A20743" w:rsidRDefault="0045400A" w:rsidP="005475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A20743" w:rsidRDefault="0045400A" w:rsidP="0054751B">
            <w:pPr>
              <w:snapToGrid w:val="0"/>
              <w:ind w:left="-91" w:right="-22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 xml:space="preserve">Вид учебных поручений и </w:t>
            </w:r>
          </w:p>
          <w:p w:rsidR="0045400A" w:rsidRPr="00A20743" w:rsidRDefault="0045400A" w:rsidP="005475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форма отчётности или контроля</w:t>
            </w:r>
          </w:p>
        </w:tc>
        <w:tc>
          <w:tcPr>
            <w:tcW w:w="32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400A" w:rsidRPr="00A20743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Рейтинг – баллы</w:t>
            </w:r>
          </w:p>
        </w:tc>
      </w:tr>
      <w:tr w:rsidR="0045400A" w:rsidRPr="00A20743" w:rsidTr="0054751B">
        <w:trPr>
          <w:trHeight w:val="142"/>
        </w:trPr>
        <w:tc>
          <w:tcPr>
            <w:tcW w:w="24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A20743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A20743" w:rsidRDefault="0045400A" w:rsidP="0054751B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A20743" w:rsidRDefault="0045400A" w:rsidP="0054751B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минимум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400A" w:rsidRPr="00A20743" w:rsidRDefault="0045400A" w:rsidP="0054751B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максимум</w:t>
            </w:r>
          </w:p>
        </w:tc>
      </w:tr>
      <w:tr w:rsidR="0045400A" w:rsidRPr="00A20743" w:rsidTr="00955F8C"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A20743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45400A" w:rsidRPr="00A20743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45400A" w:rsidRPr="00A20743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5400A" w:rsidRPr="00A20743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45400A" w:rsidRPr="00A20743" w:rsidTr="00955F8C">
        <w:trPr>
          <w:trHeight w:val="975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5F8C" w:rsidRPr="00A20743" w:rsidRDefault="00955F8C" w:rsidP="00955F8C">
            <w:pPr>
              <w:pStyle w:val="afb"/>
              <w:rPr>
                <w:rFonts w:ascii="Times New Roman" w:hAnsi="Times New Roman"/>
                <w:sz w:val="28"/>
                <w:szCs w:val="28"/>
              </w:rPr>
            </w:pPr>
            <w:r w:rsidRPr="00A20743">
              <w:rPr>
                <w:rFonts w:ascii="Times New Roman" w:hAnsi="Times New Roman"/>
                <w:sz w:val="28"/>
                <w:szCs w:val="28"/>
              </w:rPr>
              <w:t>Текущий</w:t>
            </w:r>
          </w:p>
          <w:p w:rsidR="0045400A" w:rsidRPr="00A20743" w:rsidRDefault="00955F8C" w:rsidP="00955F8C">
            <w:pPr>
              <w:pStyle w:val="afb"/>
              <w:rPr>
                <w:rFonts w:ascii="Times New Roman" w:hAnsi="Times New Roman"/>
                <w:color w:val="FFFFFF" w:themeColor="background1"/>
                <w:highlight w:val="yellow"/>
              </w:rPr>
            </w:pPr>
            <w:r w:rsidRPr="00A20743">
              <w:rPr>
                <w:rFonts w:ascii="Times New Roman" w:hAnsi="Times New Roman"/>
                <w:sz w:val="28"/>
                <w:szCs w:val="28"/>
              </w:rPr>
              <w:t>рейтинг-контроль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400A" w:rsidRPr="00A20743" w:rsidRDefault="0045400A" w:rsidP="0054751B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Практическое занятие № 13 Письменный контроль.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00A" w:rsidRPr="00A20743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00A" w:rsidRPr="00A20743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955F8C" w:rsidRPr="00A20743" w:rsidTr="0054751B">
        <w:trPr>
          <w:trHeight w:val="194"/>
        </w:trPr>
        <w:tc>
          <w:tcPr>
            <w:tcW w:w="65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5F8C" w:rsidRPr="00A20743" w:rsidRDefault="00955F8C" w:rsidP="00DB617E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 xml:space="preserve">              Посещаемость учебных занятий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5F8C" w:rsidRPr="00A20743" w:rsidRDefault="00955F8C" w:rsidP="00DB617E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5F8C" w:rsidRPr="00A20743" w:rsidRDefault="00955F8C" w:rsidP="00DB617E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955F8C" w:rsidRPr="00A20743" w:rsidTr="0054751B">
        <w:trPr>
          <w:trHeight w:val="194"/>
        </w:trPr>
        <w:tc>
          <w:tcPr>
            <w:tcW w:w="65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5F8C" w:rsidRPr="00A20743" w:rsidRDefault="00955F8C" w:rsidP="00DB617E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 xml:space="preserve">              Активность на занятиях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5F8C" w:rsidRPr="00A20743" w:rsidRDefault="00955F8C" w:rsidP="00DB617E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5F8C" w:rsidRPr="00A20743" w:rsidRDefault="00955F8C" w:rsidP="00DB617E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955F8C" w:rsidRPr="00A20743" w:rsidTr="0054751B">
        <w:trPr>
          <w:trHeight w:val="194"/>
        </w:trPr>
        <w:tc>
          <w:tcPr>
            <w:tcW w:w="65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5F8C" w:rsidRPr="00A20743" w:rsidRDefault="00955F8C" w:rsidP="0054751B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 xml:space="preserve">Итого за модуль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5F8C" w:rsidRPr="00A20743" w:rsidRDefault="00955F8C" w:rsidP="0054751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5F8C" w:rsidRPr="00A20743" w:rsidRDefault="00955F8C" w:rsidP="0054751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</w:tbl>
    <w:p w:rsidR="00955F8C" w:rsidRDefault="00955F8C" w:rsidP="0045400A">
      <w:pPr>
        <w:ind w:right="-372"/>
        <w:jc w:val="center"/>
        <w:rPr>
          <w:rFonts w:ascii="Times New Roman" w:hAnsi="Times New Roman" w:cs="Times New Roman"/>
          <w:sz w:val="28"/>
          <w:szCs w:val="28"/>
        </w:rPr>
      </w:pPr>
    </w:p>
    <w:p w:rsidR="00955F8C" w:rsidRDefault="00955F8C" w:rsidP="0045400A">
      <w:pPr>
        <w:ind w:right="-372"/>
        <w:jc w:val="center"/>
        <w:rPr>
          <w:rFonts w:ascii="Times New Roman" w:hAnsi="Times New Roman" w:cs="Times New Roman"/>
          <w:sz w:val="28"/>
          <w:szCs w:val="28"/>
        </w:rPr>
      </w:pPr>
    </w:p>
    <w:p w:rsidR="0045400A" w:rsidRDefault="0045400A" w:rsidP="0045400A">
      <w:pPr>
        <w:ind w:right="-372"/>
        <w:jc w:val="center"/>
        <w:rPr>
          <w:rFonts w:ascii="Times New Roman" w:hAnsi="Times New Roman" w:cs="Times New Roman"/>
          <w:sz w:val="28"/>
          <w:szCs w:val="28"/>
        </w:rPr>
      </w:pPr>
    </w:p>
    <w:p w:rsidR="00955F8C" w:rsidRDefault="00955F8C" w:rsidP="0045400A">
      <w:pPr>
        <w:ind w:right="-372"/>
        <w:jc w:val="center"/>
        <w:rPr>
          <w:rFonts w:ascii="Times New Roman" w:hAnsi="Times New Roman" w:cs="Times New Roman"/>
          <w:sz w:val="28"/>
          <w:szCs w:val="28"/>
        </w:rPr>
      </w:pPr>
    </w:p>
    <w:p w:rsidR="00955F8C" w:rsidRDefault="00955F8C" w:rsidP="0045400A">
      <w:pPr>
        <w:ind w:right="-372"/>
        <w:jc w:val="center"/>
        <w:rPr>
          <w:rFonts w:ascii="Times New Roman" w:hAnsi="Times New Roman" w:cs="Times New Roman"/>
          <w:sz w:val="28"/>
          <w:szCs w:val="28"/>
        </w:rPr>
      </w:pPr>
    </w:p>
    <w:p w:rsidR="00955F8C" w:rsidRDefault="00955F8C" w:rsidP="0045400A">
      <w:pPr>
        <w:ind w:right="-372"/>
        <w:jc w:val="center"/>
        <w:rPr>
          <w:rFonts w:ascii="Times New Roman" w:hAnsi="Times New Roman" w:cs="Times New Roman"/>
          <w:sz w:val="28"/>
          <w:szCs w:val="28"/>
        </w:rPr>
      </w:pPr>
    </w:p>
    <w:p w:rsidR="00955F8C" w:rsidRDefault="00955F8C" w:rsidP="0045400A">
      <w:pPr>
        <w:ind w:right="-372"/>
        <w:jc w:val="center"/>
        <w:rPr>
          <w:rFonts w:ascii="Times New Roman" w:hAnsi="Times New Roman" w:cs="Times New Roman"/>
          <w:sz w:val="28"/>
          <w:szCs w:val="28"/>
        </w:rPr>
      </w:pPr>
    </w:p>
    <w:p w:rsidR="00955F8C" w:rsidRDefault="00955F8C" w:rsidP="0045400A">
      <w:pPr>
        <w:ind w:right="-372"/>
        <w:jc w:val="center"/>
        <w:rPr>
          <w:rFonts w:ascii="Times New Roman" w:hAnsi="Times New Roman" w:cs="Times New Roman"/>
          <w:sz w:val="28"/>
          <w:szCs w:val="28"/>
        </w:rPr>
      </w:pPr>
    </w:p>
    <w:p w:rsidR="00955F8C" w:rsidRDefault="00955F8C" w:rsidP="0045400A">
      <w:pPr>
        <w:ind w:right="-372"/>
        <w:jc w:val="center"/>
        <w:rPr>
          <w:rFonts w:ascii="Times New Roman" w:hAnsi="Times New Roman" w:cs="Times New Roman"/>
          <w:sz w:val="28"/>
          <w:szCs w:val="28"/>
        </w:rPr>
      </w:pPr>
    </w:p>
    <w:p w:rsidR="00955F8C" w:rsidRDefault="00955F8C" w:rsidP="0045400A">
      <w:pPr>
        <w:ind w:right="-372"/>
        <w:jc w:val="center"/>
        <w:rPr>
          <w:rFonts w:ascii="Times New Roman" w:hAnsi="Times New Roman" w:cs="Times New Roman"/>
          <w:sz w:val="28"/>
          <w:szCs w:val="28"/>
        </w:rPr>
      </w:pPr>
    </w:p>
    <w:p w:rsidR="00955F8C" w:rsidRDefault="00955F8C" w:rsidP="0045400A">
      <w:pPr>
        <w:ind w:right="-372"/>
        <w:jc w:val="center"/>
        <w:rPr>
          <w:rFonts w:ascii="Times New Roman" w:hAnsi="Times New Roman" w:cs="Times New Roman"/>
          <w:sz w:val="28"/>
          <w:szCs w:val="28"/>
        </w:rPr>
      </w:pPr>
    </w:p>
    <w:p w:rsidR="00955F8C" w:rsidRDefault="00955F8C" w:rsidP="0045400A">
      <w:pPr>
        <w:ind w:right="-372"/>
        <w:jc w:val="center"/>
        <w:rPr>
          <w:rFonts w:ascii="Times New Roman" w:hAnsi="Times New Roman" w:cs="Times New Roman"/>
          <w:sz w:val="28"/>
          <w:szCs w:val="28"/>
        </w:rPr>
      </w:pPr>
    </w:p>
    <w:p w:rsidR="00955F8C" w:rsidRDefault="00955F8C" w:rsidP="0045400A">
      <w:pPr>
        <w:ind w:right="-372"/>
        <w:jc w:val="center"/>
        <w:rPr>
          <w:rFonts w:ascii="Times New Roman" w:hAnsi="Times New Roman" w:cs="Times New Roman"/>
          <w:sz w:val="28"/>
          <w:szCs w:val="28"/>
        </w:rPr>
      </w:pPr>
    </w:p>
    <w:p w:rsidR="00955F8C" w:rsidRDefault="00955F8C" w:rsidP="0045400A">
      <w:pPr>
        <w:ind w:right="-372"/>
        <w:jc w:val="center"/>
        <w:rPr>
          <w:rFonts w:ascii="Times New Roman" w:hAnsi="Times New Roman" w:cs="Times New Roman"/>
          <w:sz w:val="28"/>
          <w:szCs w:val="28"/>
        </w:rPr>
      </w:pPr>
    </w:p>
    <w:p w:rsidR="0045400A" w:rsidRDefault="0045400A" w:rsidP="0045400A">
      <w:pPr>
        <w:ind w:right="-372"/>
        <w:jc w:val="center"/>
        <w:rPr>
          <w:rFonts w:ascii="Times New Roman" w:hAnsi="Times New Roman" w:cs="Times New Roman"/>
          <w:sz w:val="28"/>
          <w:szCs w:val="28"/>
        </w:rPr>
      </w:pPr>
    </w:p>
    <w:p w:rsidR="0045400A" w:rsidRPr="00A20743" w:rsidRDefault="0045400A" w:rsidP="0045400A">
      <w:pPr>
        <w:ind w:right="-372"/>
        <w:jc w:val="center"/>
        <w:rPr>
          <w:rFonts w:ascii="Times New Roman" w:hAnsi="Times New Roman" w:cs="Times New Roman"/>
          <w:sz w:val="28"/>
          <w:szCs w:val="28"/>
        </w:rPr>
      </w:pPr>
      <w:r w:rsidRPr="00A20743">
        <w:rPr>
          <w:rFonts w:ascii="Times New Roman" w:hAnsi="Times New Roman" w:cs="Times New Roman"/>
          <w:sz w:val="28"/>
          <w:szCs w:val="28"/>
        </w:rPr>
        <w:lastRenderedPageBreak/>
        <w:t>ГБ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A20743">
        <w:rPr>
          <w:rFonts w:ascii="Times New Roman" w:hAnsi="Times New Roman" w:cs="Times New Roman"/>
          <w:sz w:val="28"/>
          <w:szCs w:val="28"/>
        </w:rPr>
        <w:t>ОУ РО Новочеркасский колледж промышленных технологий и управления</w:t>
      </w:r>
    </w:p>
    <w:p w:rsidR="0045400A" w:rsidRPr="00A20743" w:rsidRDefault="0045400A" w:rsidP="0045400A">
      <w:pPr>
        <w:pStyle w:val="afb"/>
        <w:jc w:val="center"/>
        <w:rPr>
          <w:rFonts w:ascii="Times New Roman" w:hAnsi="Times New Roman"/>
          <w:b/>
          <w:sz w:val="28"/>
          <w:szCs w:val="28"/>
        </w:rPr>
      </w:pPr>
      <w:r w:rsidRPr="00A20743">
        <w:rPr>
          <w:rFonts w:ascii="Times New Roman" w:hAnsi="Times New Roman"/>
          <w:b/>
          <w:sz w:val="28"/>
          <w:szCs w:val="28"/>
        </w:rPr>
        <w:t>Рейтинговая ведомость успеваемости студентов</w:t>
      </w:r>
    </w:p>
    <w:p w:rsidR="0045400A" w:rsidRPr="00A20743" w:rsidRDefault="00246A59" w:rsidP="0045400A">
      <w:pPr>
        <w:pStyle w:val="afb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учебная дисциплина </w:t>
      </w:r>
      <w:r w:rsidR="0045400A" w:rsidRPr="00A20743">
        <w:rPr>
          <w:rFonts w:ascii="Times New Roman" w:hAnsi="Times New Roman"/>
          <w:b/>
          <w:sz w:val="28"/>
          <w:szCs w:val="28"/>
        </w:rPr>
        <w:t>Математика</w:t>
      </w:r>
    </w:p>
    <w:p w:rsidR="0045400A" w:rsidRPr="00A20743" w:rsidRDefault="0045400A" w:rsidP="0045400A">
      <w:pPr>
        <w:pStyle w:val="afb"/>
        <w:jc w:val="center"/>
        <w:rPr>
          <w:rFonts w:ascii="Times New Roman" w:hAnsi="Times New Roman"/>
          <w:sz w:val="28"/>
          <w:szCs w:val="28"/>
        </w:rPr>
      </w:pPr>
    </w:p>
    <w:p w:rsidR="0045400A" w:rsidRPr="0054751B" w:rsidRDefault="0045400A" w:rsidP="0045400A">
      <w:pPr>
        <w:pStyle w:val="afb"/>
        <w:jc w:val="center"/>
        <w:rPr>
          <w:rFonts w:ascii="Times New Roman" w:hAnsi="Times New Roman"/>
          <w:sz w:val="28"/>
          <w:szCs w:val="28"/>
          <w:u w:val="single"/>
        </w:rPr>
      </w:pPr>
      <w:r w:rsidRPr="00A20743">
        <w:rPr>
          <w:rFonts w:ascii="Times New Roman" w:hAnsi="Times New Roman"/>
          <w:sz w:val="28"/>
          <w:szCs w:val="28"/>
        </w:rPr>
        <w:t>Группа   __________,  семестр</w:t>
      </w:r>
      <w:r w:rsidRPr="00A20743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A20743">
        <w:rPr>
          <w:rFonts w:ascii="Times New Roman" w:hAnsi="Times New Roman"/>
          <w:sz w:val="28"/>
          <w:szCs w:val="28"/>
        </w:rPr>
        <w:t xml:space="preserve">  </w:t>
      </w:r>
      <w:r w:rsidR="0054751B">
        <w:rPr>
          <w:rFonts w:ascii="Times New Roman" w:hAnsi="Times New Roman"/>
          <w:sz w:val="28"/>
          <w:szCs w:val="28"/>
        </w:rPr>
        <w:t>3</w:t>
      </w:r>
    </w:p>
    <w:p w:rsidR="0045400A" w:rsidRPr="00A20743" w:rsidRDefault="0045400A" w:rsidP="0045400A">
      <w:pPr>
        <w:pStyle w:val="afb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45400A" w:rsidRPr="00A20743" w:rsidRDefault="0045400A" w:rsidP="0045400A">
      <w:pPr>
        <w:pStyle w:val="afb"/>
        <w:jc w:val="center"/>
        <w:rPr>
          <w:rFonts w:ascii="Times New Roman" w:hAnsi="Times New Roman"/>
          <w:sz w:val="28"/>
          <w:szCs w:val="28"/>
        </w:rPr>
      </w:pPr>
      <w:r w:rsidRPr="00A20743">
        <w:rPr>
          <w:rFonts w:ascii="Times New Roman" w:hAnsi="Times New Roman"/>
          <w:sz w:val="28"/>
          <w:szCs w:val="28"/>
          <w:lang w:val="en-US"/>
        </w:rPr>
        <w:t xml:space="preserve">20___ - 20___ </w:t>
      </w:r>
      <w:r w:rsidRPr="00A20743">
        <w:rPr>
          <w:rFonts w:ascii="Times New Roman" w:hAnsi="Times New Roman"/>
          <w:sz w:val="28"/>
          <w:szCs w:val="28"/>
        </w:rPr>
        <w:t>учебный год</w:t>
      </w:r>
    </w:p>
    <w:p w:rsidR="0045400A" w:rsidRDefault="0045400A" w:rsidP="0045400A">
      <w:pPr>
        <w:rPr>
          <w:b/>
          <w:sz w:val="32"/>
          <w:szCs w:val="32"/>
        </w:rPr>
      </w:pPr>
    </w:p>
    <w:tbl>
      <w:tblPr>
        <w:tblW w:w="9546" w:type="dxa"/>
        <w:tblInd w:w="-82" w:type="dxa"/>
        <w:tblLayout w:type="fixed"/>
        <w:tblLook w:val="0000"/>
      </w:tblPr>
      <w:tblGrid>
        <w:gridCol w:w="606"/>
        <w:gridCol w:w="2278"/>
        <w:gridCol w:w="992"/>
        <w:gridCol w:w="709"/>
        <w:gridCol w:w="567"/>
        <w:gridCol w:w="708"/>
        <w:gridCol w:w="709"/>
        <w:gridCol w:w="709"/>
        <w:gridCol w:w="709"/>
        <w:gridCol w:w="567"/>
        <w:gridCol w:w="992"/>
      </w:tblGrid>
      <w:tr w:rsidR="0045400A" w:rsidTr="0054751B">
        <w:trPr>
          <w:trHeight w:val="276"/>
        </w:trPr>
        <w:tc>
          <w:tcPr>
            <w:tcW w:w="6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Default="0045400A" w:rsidP="0054751B">
            <w:pPr>
              <w:snapToGrid w:val="0"/>
              <w:jc w:val="center"/>
            </w:pPr>
            <w:r>
              <w:t>№</w:t>
            </w:r>
          </w:p>
          <w:p w:rsidR="0045400A" w:rsidRDefault="0045400A" w:rsidP="0054751B">
            <w:pPr>
              <w:jc w:val="center"/>
            </w:pPr>
            <w:r>
              <w:t>п/п</w:t>
            </w:r>
          </w:p>
        </w:tc>
        <w:tc>
          <w:tcPr>
            <w:tcW w:w="22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Default="0045400A" w:rsidP="0054751B">
            <w:pPr>
              <w:snapToGrid w:val="0"/>
              <w:jc w:val="center"/>
            </w:pPr>
            <w:r>
              <w:t>Ф.И.О.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Default="0045400A" w:rsidP="0054751B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№</w:t>
            </w:r>
          </w:p>
          <w:p w:rsidR="0045400A" w:rsidRDefault="0045400A" w:rsidP="0054751B">
            <w:pPr>
              <w:ind w:left="-32" w:right="-108"/>
              <w:jc w:val="center"/>
              <w:rPr>
                <w:sz w:val="20"/>
              </w:rPr>
            </w:pPr>
            <w:r>
              <w:rPr>
                <w:sz w:val="20"/>
              </w:rPr>
              <w:t>зачетной книжки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5400A" w:rsidRDefault="0045400A" w:rsidP="0054751B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ДМ №1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45400A" w:rsidRDefault="0045400A" w:rsidP="0054751B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ДМ №2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45400A" w:rsidRDefault="0045400A" w:rsidP="0054751B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ДМ №3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400A" w:rsidRDefault="0045400A" w:rsidP="0054751B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ДМ №4</w:t>
            </w:r>
          </w:p>
        </w:tc>
      </w:tr>
      <w:tr w:rsidR="0045400A" w:rsidTr="0054751B">
        <w:trPr>
          <w:trHeight w:val="276"/>
        </w:trPr>
        <w:tc>
          <w:tcPr>
            <w:tcW w:w="6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Default="0045400A" w:rsidP="0054751B">
            <w:pPr>
              <w:snapToGrid w:val="0"/>
              <w:jc w:val="center"/>
            </w:pPr>
          </w:p>
        </w:tc>
        <w:tc>
          <w:tcPr>
            <w:tcW w:w="22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Default="0045400A" w:rsidP="0054751B">
            <w:pPr>
              <w:snapToGrid w:val="0"/>
              <w:jc w:val="center"/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Default="0045400A" w:rsidP="0054751B">
            <w:pPr>
              <w:snapToGrid w:val="0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Default="0045400A" w:rsidP="0054751B">
            <w:pPr>
              <w:snapToGrid w:val="0"/>
              <w:jc w:val="center"/>
            </w:pPr>
            <w:r>
              <w:t>ТРК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5400A" w:rsidRDefault="0045400A" w:rsidP="0054751B">
            <w:pPr>
              <w:snapToGrid w:val="0"/>
              <w:jc w:val="center"/>
            </w:pPr>
            <w:r>
              <w:t>РРК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45400A" w:rsidRDefault="0045400A" w:rsidP="0054751B">
            <w:pPr>
              <w:snapToGrid w:val="0"/>
              <w:jc w:val="center"/>
            </w:pPr>
            <w:r>
              <w:t>ТРК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5400A" w:rsidRDefault="0045400A" w:rsidP="0054751B">
            <w:pPr>
              <w:snapToGrid w:val="0"/>
              <w:jc w:val="center"/>
            </w:pPr>
            <w:r>
              <w:t>РРК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45400A" w:rsidRDefault="0045400A" w:rsidP="0054751B">
            <w:pPr>
              <w:snapToGrid w:val="0"/>
              <w:jc w:val="center"/>
            </w:pPr>
            <w:r>
              <w:t>ТРК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Default="0045400A" w:rsidP="0054751B">
            <w:pPr>
              <w:snapToGrid w:val="0"/>
              <w:jc w:val="center"/>
            </w:pPr>
            <w:r>
              <w:t>РРК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Default="0045400A" w:rsidP="0054751B">
            <w:pPr>
              <w:snapToGrid w:val="0"/>
              <w:jc w:val="center"/>
            </w:pPr>
            <w:r>
              <w:t>ТРК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400A" w:rsidRDefault="0045400A" w:rsidP="0054751B">
            <w:pPr>
              <w:snapToGrid w:val="0"/>
              <w:jc w:val="center"/>
            </w:pPr>
            <w:r>
              <w:t>РРК</w:t>
            </w:r>
          </w:p>
        </w:tc>
      </w:tr>
      <w:tr w:rsidR="0045400A" w:rsidRPr="002968D9" w:rsidTr="0054751B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2968D9" w:rsidRDefault="0045400A" w:rsidP="0054751B">
            <w:pPr>
              <w:pStyle w:val="afb"/>
            </w:pPr>
            <w:r>
              <w:t>1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2968D9" w:rsidRDefault="0045400A" w:rsidP="0054751B">
            <w:pPr>
              <w:pStyle w:val="afb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2968D9" w:rsidRDefault="0045400A" w:rsidP="0054751B">
            <w:pPr>
              <w:pStyle w:val="afb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2968D9" w:rsidRDefault="0045400A" w:rsidP="0054751B">
            <w:pPr>
              <w:pStyle w:val="afb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2968D9" w:rsidRDefault="0045400A" w:rsidP="0054751B">
            <w:pPr>
              <w:pStyle w:val="afb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2968D9" w:rsidRDefault="0045400A" w:rsidP="0054751B">
            <w:pPr>
              <w:pStyle w:val="afb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2968D9" w:rsidRDefault="0045400A" w:rsidP="0054751B">
            <w:pPr>
              <w:pStyle w:val="afb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2968D9" w:rsidRDefault="0045400A" w:rsidP="0054751B">
            <w:pPr>
              <w:pStyle w:val="afb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2968D9" w:rsidRDefault="0045400A" w:rsidP="0054751B">
            <w:pPr>
              <w:pStyle w:val="afb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2968D9" w:rsidRDefault="0045400A" w:rsidP="0054751B">
            <w:pPr>
              <w:pStyle w:val="afb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400A" w:rsidRPr="002968D9" w:rsidRDefault="0045400A" w:rsidP="0054751B">
            <w:pPr>
              <w:pStyle w:val="afb"/>
            </w:pPr>
          </w:p>
        </w:tc>
      </w:tr>
      <w:tr w:rsidR="0045400A" w:rsidRPr="002968D9" w:rsidTr="0054751B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  <w:r>
              <w:t>2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</w:tr>
      <w:tr w:rsidR="0045400A" w:rsidRPr="002968D9" w:rsidTr="0054751B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  <w:r>
              <w:t>3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</w:tr>
      <w:tr w:rsidR="0045400A" w:rsidRPr="002968D9" w:rsidTr="0054751B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  <w:r>
              <w:t>4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</w:tr>
      <w:tr w:rsidR="0045400A" w:rsidRPr="002968D9" w:rsidTr="0054751B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  <w:r>
              <w:t>5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</w:tr>
      <w:tr w:rsidR="0045400A" w:rsidRPr="002968D9" w:rsidTr="0054751B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  <w:r>
              <w:t>6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</w:tr>
      <w:tr w:rsidR="0045400A" w:rsidRPr="002968D9" w:rsidTr="0054751B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  <w:r>
              <w:t>7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</w:tr>
      <w:tr w:rsidR="0045400A" w:rsidRPr="002968D9" w:rsidTr="0054751B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  <w:r>
              <w:t>8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</w:tr>
      <w:tr w:rsidR="0045400A" w:rsidRPr="002968D9" w:rsidTr="0054751B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  <w:r>
              <w:t>9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</w:tr>
      <w:tr w:rsidR="0045400A" w:rsidRPr="002968D9" w:rsidTr="0054751B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  <w:r>
              <w:t>10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</w:tr>
      <w:tr w:rsidR="0045400A" w:rsidRPr="002968D9" w:rsidTr="0054751B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  <w:r>
              <w:t>11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</w:tr>
      <w:tr w:rsidR="0045400A" w:rsidRPr="002968D9" w:rsidTr="0054751B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  <w:r>
              <w:t>12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</w:tr>
      <w:tr w:rsidR="0045400A" w:rsidRPr="002968D9" w:rsidTr="0054751B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  <w:r>
              <w:t>13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</w:tr>
      <w:tr w:rsidR="0045400A" w:rsidRPr="002968D9" w:rsidTr="0054751B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  <w:r>
              <w:t>14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</w:tr>
      <w:tr w:rsidR="0045400A" w:rsidRPr="002968D9" w:rsidTr="0054751B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  <w:r>
              <w:t>15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</w:tr>
      <w:tr w:rsidR="0045400A" w:rsidRPr="002968D9" w:rsidTr="0054751B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  <w:r>
              <w:t>16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</w:tr>
      <w:tr w:rsidR="0045400A" w:rsidRPr="002968D9" w:rsidTr="0054751B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  <w:r>
              <w:t>17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</w:tr>
      <w:tr w:rsidR="0045400A" w:rsidRPr="002968D9" w:rsidTr="0054751B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  <w:r>
              <w:t>18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</w:tr>
      <w:tr w:rsidR="0045400A" w:rsidRPr="002968D9" w:rsidTr="0054751B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  <w:r>
              <w:t>19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</w:tr>
      <w:tr w:rsidR="0045400A" w:rsidRPr="002968D9" w:rsidTr="0054751B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  <w:r>
              <w:t>20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</w:tr>
      <w:tr w:rsidR="0045400A" w:rsidRPr="002968D9" w:rsidTr="0054751B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  <w:r>
              <w:t>21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</w:tr>
      <w:tr w:rsidR="0045400A" w:rsidRPr="002968D9" w:rsidTr="0054751B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  <w:r>
              <w:t>22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</w:tr>
      <w:tr w:rsidR="0045400A" w:rsidRPr="002968D9" w:rsidTr="0054751B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  <w:r>
              <w:t>23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</w:tr>
      <w:tr w:rsidR="0045400A" w:rsidRPr="002968D9" w:rsidTr="0054751B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  <w:r>
              <w:t>24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</w:tr>
      <w:tr w:rsidR="0045400A" w:rsidRPr="002968D9" w:rsidTr="0054751B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  <w:r>
              <w:t>25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</w:tr>
      <w:tr w:rsidR="0045400A" w:rsidRPr="002968D9" w:rsidTr="0054751B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  <w:r>
              <w:t>26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b"/>
            </w:pPr>
          </w:p>
        </w:tc>
      </w:tr>
    </w:tbl>
    <w:p w:rsidR="0045400A" w:rsidRPr="00BA7FF2" w:rsidRDefault="0045400A" w:rsidP="0045400A">
      <w:pPr>
        <w:pStyle w:val="1"/>
        <w:rPr>
          <w:sz w:val="28"/>
          <w:szCs w:val="28"/>
        </w:rPr>
      </w:pPr>
      <w:r w:rsidRPr="00BA7FF2">
        <w:rPr>
          <w:sz w:val="28"/>
          <w:szCs w:val="28"/>
        </w:rPr>
        <w:t xml:space="preserve">Преподаватель                                       </w:t>
      </w:r>
    </w:p>
    <w:p w:rsidR="0045400A" w:rsidRPr="00BA7FF2" w:rsidRDefault="0045400A" w:rsidP="0045400A">
      <w:pPr>
        <w:pStyle w:val="1"/>
        <w:rPr>
          <w:sz w:val="20"/>
          <w:szCs w:val="20"/>
        </w:rPr>
      </w:pPr>
      <w:r w:rsidRPr="00BA7FF2">
        <w:rPr>
          <w:sz w:val="20"/>
          <w:szCs w:val="20"/>
        </w:rPr>
        <w:t xml:space="preserve"> __________                                                                        ____________________</w:t>
      </w:r>
    </w:p>
    <w:p w:rsidR="0045400A" w:rsidRPr="00BA7FF2" w:rsidRDefault="0045400A" w:rsidP="0045400A">
      <w:pPr>
        <w:pStyle w:val="1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</w:t>
      </w:r>
      <w:r w:rsidRPr="00BA7FF2">
        <w:rPr>
          <w:i/>
          <w:sz w:val="20"/>
          <w:szCs w:val="20"/>
        </w:rPr>
        <w:t xml:space="preserve"> Подпись                                                                          </w:t>
      </w:r>
      <w:r>
        <w:rPr>
          <w:i/>
          <w:sz w:val="20"/>
          <w:szCs w:val="20"/>
        </w:rPr>
        <w:t xml:space="preserve">      </w:t>
      </w:r>
      <w:r w:rsidRPr="00BA7FF2">
        <w:rPr>
          <w:i/>
          <w:sz w:val="20"/>
          <w:szCs w:val="20"/>
        </w:rPr>
        <w:t xml:space="preserve">Ф.И.О                                                                      </w:t>
      </w:r>
    </w:p>
    <w:p w:rsidR="0045400A" w:rsidRDefault="0045400A" w:rsidP="0045400A">
      <w:pPr>
        <w:pStyle w:val="1"/>
        <w:rPr>
          <w:sz w:val="28"/>
          <w:szCs w:val="28"/>
        </w:rPr>
      </w:pPr>
      <w:r w:rsidRPr="00BA7FF2">
        <w:rPr>
          <w:sz w:val="28"/>
          <w:szCs w:val="28"/>
        </w:rPr>
        <w:t xml:space="preserve">Зам. директора по учебной работе  </w:t>
      </w:r>
    </w:p>
    <w:p w:rsidR="0045400A" w:rsidRPr="00BA7FF2" w:rsidRDefault="0045400A" w:rsidP="0045400A">
      <w:pPr>
        <w:pStyle w:val="1"/>
        <w:rPr>
          <w:sz w:val="28"/>
          <w:szCs w:val="28"/>
        </w:rPr>
      </w:pPr>
      <w:r w:rsidRPr="00BA7FF2">
        <w:rPr>
          <w:sz w:val="28"/>
          <w:szCs w:val="28"/>
        </w:rPr>
        <w:t xml:space="preserve">  </w:t>
      </w:r>
    </w:p>
    <w:p w:rsidR="0045400A" w:rsidRPr="00BA7FF2" w:rsidRDefault="0045400A" w:rsidP="0045400A">
      <w:pPr>
        <w:pStyle w:val="1"/>
        <w:rPr>
          <w:sz w:val="20"/>
          <w:szCs w:val="20"/>
        </w:rPr>
      </w:pPr>
      <w:r w:rsidRPr="00BA7FF2">
        <w:rPr>
          <w:sz w:val="20"/>
          <w:szCs w:val="20"/>
        </w:rPr>
        <w:t xml:space="preserve">     __________       </w:t>
      </w:r>
      <w:r>
        <w:rPr>
          <w:sz w:val="20"/>
          <w:szCs w:val="20"/>
        </w:rPr>
        <w:t xml:space="preserve">                                                           </w:t>
      </w:r>
      <w:r w:rsidRPr="00BA7FF2">
        <w:rPr>
          <w:sz w:val="20"/>
          <w:szCs w:val="20"/>
        </w:rPr>
        <w:t xml:space="preserve">   ____________________</w:t>
      </w:r>
    </w:p>
    <w:p w:rsidR="0045400A" w:rsidRPr="00BA7FF2" w:rsidRDefault="0045400A" w:rsidP="0045400A">
      <w:pPr>
        <w:pStyle w:val="1"/>
        <w:tabs>
          <w:tab w:val="left" w:pos="5415"/>
        </w:tabs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</w:t>
      </w:r>
      <w:r w:rsidRPr="00BA7FF2">
        <w:rPr>
          <w:i/>
          <w:sz w:val="20"/>
          <w:szCs w:val="20"/>
        </w:rPr>
        <w:t xml:space="preserve">   Подпись                                              </w:t>
      </w:r>
      <w:r>
        <w:rPr>
          <w:i/>
          <w:sz w:val="20"/>
          <w:szCs w:val="20"/>
        </w:rPr>
        <w:tab/>
      </w:r>
      <w:r w:rsidRPr="00BA7FF2">
        <w:rPr>
          <w:i/>
          <w:sz w:val="20"/>
          <w:szCs w:val="20"/>
        </w:rPr>
        <w:t>Ф.И.О</w:t>
      </w:r>
    </w:p>
    <w:p w:rsidR="0045400A" w:rsidRDefault="0045400A" w:rsidP="0045400A">
      <w:pPr>
        <w:ind w:right="-372"/>
        <w:jc w:val="center"/>
        <w:rPr>
          <w:rFonts w:ascii="Times New Roman" w:hAnsi="Times New Roman" w:cs="Times New Roman"/>
          <w:sz w:val="28"/>
          <w:szCs w:val="28"/>
        </w:rPr>
      </w:pPr>
    </w:p>
    <w:p w:rsidR="0045400A" w:rsidRPr="00AC5492" w:rsidRDefault="0045400A" w:rsidP="0054751B">
      <w:pPr>
        <w:pStyle w:val="1"/>
        <w:jc w:val="center"/>
      </w:pPr>
      <w:r w:rsidRPr="00AC5492">
        <w:lastRenderedPageBreak/>
        <w:t>ГБПОУ РО Новочеркасский колледж промышленных технологий и управления</w:t>
      </w:r>
    </w:p>
    <w:p w:rsidR="0045400A" w:rsidRPr="00AC5492" w:rsidRDefault="0045400A" w:rsidP="0054751B">
      <w:pPr>
        <w:pStyle w:val="1"/>
        <w:jc w:val="center"/>
        <w:rPr>
          <w:b/>
        </w:rPr>
      </w:pPr>
      <w:r w:rsidRPr="00AC5492">
        <w:rPr>
          <w:b/>
        </w:rPr>
        <w:t>РЕЙТИНГ – КАРТА СТУДЕНТА</w:t>
      </w:r>
    </w:p>
    <w:p w:rsidR="0045400A" w:rsidRPr="00AC5492" w:rsidRDefault="0045400A" w:rsidP="0054751B">
      <w:pPr>
        <w:pStyle w:val="1"/>
        <w:jc w:val="center"/>
      </w:pPr>
      <w:r w:rsidRPr="00AC5492">
        <w:t xml:space="preserve">учебная дисциплина </w:t>
      </w:r>
      <w:r w:rsidRPr="00AC5492">
        <w:rPr>
          <w:b/>
        </w:rPr>
        <w:t>Математика</w:t>
      </w:r>
    </w:p>
    <w:p w:rsidR="0045400A" w:rsidRPr="00AC5492" w:rsidRDefault="0045400A" w:rsidP="0054751B">
      <w:pPr>
        <w:pStyle w:val="1"/>
        <w:jc w:val="center"/>
      </w:pPr>
      <w:r w:rsidRPr="00AC5492">
        <w:t>____________________________________________________________</w:t>
      </w:r>
    </w:p>
    <w:p w:rsidR="0045400A" w:rsidRPr="00AC5492" w:rsidRDefault="0045400A" w:rsidP="0054751B">
      <w:pPr>
        <w:pStyle w:val="1"/>
        <w:jc w:val="center"/>
        <w:rPr>
          <w:sz w:val="16"/>
          <w:szCs w:val="16"/>
        </w:rPr>
      </w:pPr>
      <w:r w:rsidRPr="00AC5492">
        <w:rPr>
          <w:sz w:val="16"/>
          <w:szCs w:val="16"/>
        </w:rPr>
        <w:t>Ф.И.О.</w:t>
      </w:r>
    </w:p>
    <w:p w:rsidR="0045400A" w:rsidRPr="00AC5492" w:rsidRDefault="0045400A" w:rsidP="0054751B">
      <w:pPr>
        <w:pStyle w:val="1"/>
        <w:jc w:val="center"/>
        <w:rPr>
          <w:b/>
          <w:u w:val="single"/>
        </w:rPr>
      </w:pPr>
      <w:r w:rsidRPr="00AC5492">
        <w:t>Курс</w:t>
      </w:r>
      <w:r w:rsidR="0054751B" w:rsidRPr="00AC5492">
        <w:t xml:space="preserve"> </w:t>
      </w:r>
      <w:r w:rsidR="0054751B" w:rsidRPr="00AC5492">
        <w:rPr>
          <w:b/>
          <w:i/>
        </w:rPr>
        <w:t>2</w:t>
      </w:r>
      <w:r w:rsidRPr="00AC5492">
        <w:rPr>
          <w:i/>
        </w:rPr>
        <w:t>,</w:t>
      </w:r>
      <w:r w:rsidRPr="00AC5492">
        <w:t xml:space="preserve">   семестр </w:t>
      </w:r>
      <w:r w:rsidR="0054751B" w:rsidRPr="00AC5492">
        <w:rPr>
          <w:b/>
        </w:rPr>
        <w:t>3</w:t>
      </w:r>
    </w:p>
    <w:p w:rsidR="0045400A" w:rsidRPr="00AC5492" w:rsidRDefault="0045400A" w:rsidP="0054751B">
      <w:pPr>
        <w:pStyle w:val="1"/>
        <w:jc w:val="center"/>
      </w:pPr>
      <w:r w:rsidRPr="00AC5492">
        <w:t xml:space="preserve">Специальность </w:t>
      </w:r>
      <w:r w:rsidR="0054751B" w:rsidRPr="00AC5492">
        <w:t xml:space="preserve"> Техническое обслуживание и ремонт автомобильного транспорта</w:t>
      </w:r>
    </w:p>
    <w:p w:rsidR="0054751B" w:rsidRPr="00AC5492" w:rsidRDefault="0054751B" w:rsidP="0054751B">
      <w:pPr>
        <w:rPr>
          <w:rFonts w:ascii="Times New Roman" w:hAnsi="Times New Roman" w:cs="Times New Roman"/>
          <w:lang w:eastAsia="ar-SA"/>
        </w:rPr>
      </w:pPr>
    </w:p>
    <w:tbl>
      <w:tblPr>
        <w:tblW w:w="9948" w:type="dxa"/>
        <w:tblInd w:w="17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402"/>
        <w:gridCol w:w="18"/>
        <w:gridCol w:w="882"/>
        <w:gridCol w:w="18"/>
        <w:gridCol w:w="925"/>
        <w:gridCol w:w="38"/>
        <w:gridCol w:w="1222"/>
        <w:gridCol w:w="38"/>
        <w:gridCol w:w="1222"/>
        <w:gridCol w:w="38"/>
        <w:gridCol w:w="844"/>
        <w:gridCol w:w="56"/>
        <w:gridCol w:w="98"/>
        <w:gridCol w:w="1134"/>
        <w:gridCol w:w="13"/>
      </w:tblGrid>
      <w:tr w:rsidR="0045400A" w:rsidRPr="00AC5492" w:rsidTr="008D3554">
        <w:trPr>
          <w:gridAfter w:val="1"/>
          <w:wAfter w:w="13" w:type="dxa"/>
          <w:trHeight w:hRule="exact" w:val="346"/>
        </w:trPr>
        <w:tc>
          <w:tcPr>
            <w:tcW w:w="34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45400A" w:rsidRPr="00AC5492" w:rsidRDefault="0045400A" w:rsidP="0054751B">
            <w:pPr>
              <w:shd w:val="clear" w:color="auto" w:fill="FFFFFF"/>
              <w:snapToGrid w:val="0"/>
              <w:spacing w:line="274" w:lineRule="exact"/>
              <w:ind w:left="38" w:right="413"/>
              <w:jc w:val="center"/>
              <w:rPr>
                <w:rFonts w:ascii="Times New Roman" w:hAnsi="Times New Roman" w:cs="Times New Roman"/>
                <w:spacing w:val="-3"/>
              </w:rPr>
            </w:pPr>
          </w:p>
          <w:p w:rsidR="0045400A" w:rsidRPr="00AC5492" w:rsidRDefault="0045400A" w:rsidP="0054751B">
            <w:pPr>
              <w:shd w:val="clear" w:color="auto" w:fill="FFFFFF"/>
              <w:spacing w:line="274" w:lineRule="exact"/>
              <w:ind w:left="38" w:right="-61"/>
              <w:jc w:val="center"/>
              <w:rPr>
                <w:rFonts w:ascii="Times New Roman" w:hAnsi="Times New Roman" w:cs="Times New Roman"/>
                <w:spacing w:val="-3"/>
              </w:rPr>
            </w:pPr>
            <w:r w:rsidRPr="00AC5492">
              <w:rPr>
                <w:rFonts w:ascii="Times New Roman" w:hAnsi="Times New Roman" w:cs="Times New Roman"/>
                <w:spacing w:val="-3"/>
              </w:rPr>
              <w:t>Наименование модуля,</w:t>
            </w:r>
          </w:p>
          <w:p w:rsidR="0045400A" w:rsidRPr="00AC5492" w:rsidRDefault="0045400A" w:rsidP="0054751B">
            <w:pPr>
              <w:shd w:val="clear" w:color="auto" w:fill="FFFFFF"/>
              <w:spacing w:line="274" w:lineRule="exact"/>
              <w:ind w:left="38" w:right="81"/>
              <w:jc w:val="center"/>
              <w:rPr>
                <w:rFonts w:ascii="Times New Roman" w:hAnsi="Times New Roman" w:cs="Times New Roman"/>
                <w:spacing w:val="-1"/>
              </w:rPr>
            </w:pPr>
            <w:r w:rsidRPr="00AC5492">
              <w:rPr>
                <w:rFonts w:ascii="Times New Roman" w:hAnsi="Times New Roman" w:cs="Times New Roman"/>
                <w:spacing w:val="-3"/>
              </w:rPr>
              <w:t xml:space="preserve">виды </w:t>
            </w:r>
            <w:r w:rsidRPr="00AC5492">
              <w:rPr>
                <w:rFonts w:ascii="Times New Roman" w:hAnsi="Times New Roman" w:cs="Times New Roman"/>
                <w:spacing w:val="-1"/>
              </w:rPr>
              <w:t>работы</w:t>
            </w:r>
          </w:p>
          <w:p w:rsidR="0045400A" w:rsidRPr="00AC5492" w:rsidRDefault="0045400A" w:rsidP="0054751B">
            <w:pPr>
              <w:shd w:val="clear" w:color="auto" w:fill="FFFFFF"/>
              <w:spacing w:line="274" w:lineRule="exact"/>
              <w:ind w:left="38" w:right="81"/>
              <w:jc w:val="center"/>
              <w:rPr>
                <w:rFonts w:ascii="Times New Roman" w:hAnsi="Times New Roman" w:cs="Times New Roman"/>
                <w:spacing w:val="-1"/>
              </w:rPr>
            </w:pPr>
            <w:r w:rsidRPr="00AC5492">
              <w:rPr>
                <w:rFonts w:ascii="Times New Roman" w:hAnsi="Times New Roman" w:cs="Times New Roman"/>
                <w:spacing w:val="-1"/>
              </w:rPr>
              <w:t>и формы контроля</w:t>
            </w:r>
          </w:p>
          <w:p w:rsidR="0045400A" w:rsidRPr="00AC5492" w:rsidRDefault="0045400A" w:rsidP="0054751B">
            <w:pPr>
              <w:jc w:val="center"/>
              <w:rPr>
                <w:rFonts w:ascii="Times New Roman" w:hAnsi="Times New Roman" w:cs="Times New Roman"/>
              </w:rPr>
            </w:pPr>
          </w:p>
          <w:p w:rsidR="0045400A" w:rsidRPr="00AC5492" w:rsidRDefault="0045400A" w:rsidP="0054751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5400A" w:rsidRPr="00AC5492" w:rsidRDefault="0045400A" w:rsidP="0054751B">
            <w:pPr>
              <w:shd w:val="clear" w:color="auto" w:fill="FFFFFF"/>
              <w:snapToGrid w:val="0"/>
              <w:ind w:left="5"/>
              <w:jc w:val="center"/>
              <w:rPr>
                <w:rFonts w:ascii="Times New Roman" w:hAnsi="Times New Roman" w:cs="Times New Roman"/>
              </w:rPr>
            </w:pPr>
            <w:r w:rsidRPr="00AC5492">
              <w:rPr>
                <w:rFonts w:ascii="Times New Roman" w:hAnsi="Times New Roman" w:cs="Times New Roman"/>
              </w:rPr>
              <w:t>Рейтинг – баллы</w:t>
            </w:r>
          </w:p>
        </w:tc>
        <w:tc>
          <w:tcPr>
            <w:tcW w:w="126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45400A" w:rsidRPr="00AC5492" w:rsidRDefault="0045400A" w:rsidP="0054751B">
            <w:pPr>
              <w:snapToGrid w:val="0"/>
              <w:ind w:left="113" w:right="113"/>
              <w:rPr>
                <w:rFonts w:ascii="Times New Roman" w:hAnsi="Times New Roman" w:cs="Times New Roman"/>
              </w:rPr>
            </w:pPr>
            <w:r w:rsidRPr="00AC5492">
              <w:rPr>
                <w:rFonts w:ascii="Times New Roman" w:hAnsi="Times New Roman" w:cs="Times New Roman"/>
              </w:rPr>
              <w:t>Сроки сдачи освоенных элементов модуля</w:t>
            </w:r>
          </w:p>
        </w:tc>
        <w:tc>
          <w:tcPr>
            <w:tcW w:w="126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45400A" w:rsidRPr="00AC5492" w:rsidRDefault="0045400A" w:rsidP="0054751B">
            <w:pPr>
              <w:snapToGrid w:val="0"/>
              <w:ind w:left="113" w:right="113"/>
              <w:rPr>
                <w:rFonts w:ascii="Times New Roman" w:hAnsi="Times New Roman" w:cs="Times New Roman"/>
              </w:rPr>
            </w:pPr>
            <w:r w:rsidRPr="00AC5492">
              <w:rPr>
                <w:rFonts w:ascii="Times New Roman" w:hAnsi="Times New Roman" w:cs="Times New Roman"/>
              </w:rPr>
              <w:t>Рейтинг-баллы,</w:t>
            </w:r>
          </w:p>
          <w:p w:rsidR="0045400A" w:rsidRPr="00AC5492" w:rsidRDefault="0045400A" w:rsidP="0054751B">
            <w:pPr>
              <w:ind w:left="113" w:right="113"/>
              <w:rPr>
                <w:rFonts w:ascii="Times New Roman" w:hAnsi="Times New Roman" w:cs="Times New Roman"/>
              </w:rPr>
            </w:pPr>
            <w:r w:rsidRPr="00AC5492">
              <w:rPr>
                <w:rFonts w:ascii="Times New Roman" w:hAnsi="Times New Roman" w:cs="Times New Roman"/>
              </w:rPr>
              <w:t>набранные студентом</w:t>
            </w:r>
          </w:p>
        </w:tc>
        <w:tc>
          <w:tcPr>
            <w:tcW w:w="99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45400A" w:rsidRPr="00AC5492" w:rsidRDefault="0045400A" w:rsidP="0054751B">
            <w:pPr>
              <w:snapToGrid w:val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AC5492">
              <w:rPr>
                <w:rFonts w:ascii="Times New Roman" w:hAnsi="Times New Roman" w:cs="Times New Roman"/>
              </w:rPr>
              <w:t>Добор баллов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400A" w:rsidRPr="00AC5492" w:rsidRDefault="0045400A" w:rsidP="0054751B">
            <w:pPr>
              <w:shd w:val="clear" w:color="auto" w:fill="FFFFFF"/>
              <w:snapToGrid w:val="0"/>
              <w:spacing w:line="278" w:lineRule="exact"/>
              <w:ind w:left="5" w:right="144"/>
              <w:jc w:val="center"/>
              <w:rPr>
                <w:rFonts w:ascii="Times New Roman" w:hAnsi="Times New Roman" w:cs="Times New Roman"/>
                <w:spacing w:val="-1"/>
              </w:rPr>
            </w:pPr>
            <w:r w:rsidRPr="00AC5492">
              <w:rPr>
                <w:rFonts w:ascii="Times New Roman" w:hAnsi="Times New Roman" w:cs="Times New Roman"/>
                <w:spacing w:val="-1"/>
              </w:rPr>
              <w:t>Подпись</w:t>
            </w:r>
          </w:p>
          <w:p w:rsidR="0045400A" w:rsidRPr="00AC5492" w:rsidRDefault="0045400A" w:rsidP="0054751B">
            <w:pPr>
              <w:shd w:val="clear" w:color="auto" w:fill="FFFFFF"/>
              <w:spacing w:line="278" w:lineRule="exact"/>
              <w:ind w:left="5" w:right="144"/>
              <w:jc w:val="center"/>
              <w:rPr>
                <w:rFonts w:ascii="Times New Roman" w:hAnsi="Times New Roman" w:cs="Times New Roman"/>
              </w:rPr>
            </w:pPr>
            <w:r w:rsidRPr="00AC5492">
              <w:rPr>
                <w:rFonts w:ascii="Times New Roman" w:hAnsi="Times New Roman" w:cs="Times New Roman"/>
                <w:spacing w:val="-3"/>
              </w:rPr>
              <w:t>препода</w:t>
            </w:r>
            <w:r w:rsidRPr="00AC5492">
              <w:rPr>
                <w:rFonts w:ascii="Times New Roman" w:hAnsi="Times New Roman" w:cs="Times New Roman"/>
              </w:rPr>
              <w:t>вателя</w:t>
            </w:r>
          </w:p>
        </w:tc>
      </w:tr>
      <w:tr w:rsidR="0045400A" w:rsidRPr="00AC5492" w:rsidTr="008D3554">
        <w:trPr>
          <w:gridAfter w:val="1"/>
          <w:wAfter w:w="13" w:type="dxa"/>
          <w:trHeight w:hRule="exact" w:val="1590"/>
        </w:trPr>
        <w:tc>
          <w:tcPr>
            <w:tcW w:w="3420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5400A" w:rsidRPr="00AC5492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napToGrid w:val="0"/>
              <w:ind w:left="-161" w:right="-15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5492">
              <w:rPr>
                <w:rFonts w:ascii="Times New Roman" w:hAnsi="Times New Roman" w:cs="Times New Roman"/>
                <w:sz w:val="20"/>
                <w:szCs w:val="20"/>
              </w:rPr>
              <w:t>Минимум</w:t>
            </w:r>
          </w:p>
        </w:tc>
        <w:tc>
          <w:tcPr>
            <w:tcW w:w="9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napToGrid w:val="0"/>
              <w:ind w:right="-10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5492">
              <w:rPr>
                <w:rFonts w:ascii="Times New Roman" w:hAnsi="Times New Roman" w:cs="Times New Roman"/>
                <w:sz w:val="20"/>
                <w:szCs w:val="20"/>
              </w:rPr>
              <w:t>Максимум</w:t>
            </w:r>
          </w:p>
        </w:tc>
        <w:tc>
          <w:tcPr>
            <w:tcW w:w="1260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5400A" w:rsidRPr="00AC5492" w:rsidRDefault="0045400A" w:rsidP="0054751B">
            <w:pPr>
              <w:shd w:val="clear" w:color="auto" w:fill="FFFFFF"/>
              <w:snapToGrid w:val="0"/>
              <w:spacing w:line="274" w:lineRule="exact"/>
              <w:ind w:left="24" w:right="16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5400A" w:rsidRPr="00AC5492" w:rsidRDefault="0045400A" w:rsidP="0054751B">
            <w:pPr>
              <w:shd w:val="clear" w:color="auto" w:fill="FFFFFF"/>
              <w:snapToGrid w:val="0"/>
              <w:spacing w:line="274" w:lineRule="exact"/>
              <w:ind w:left="24" w:right="16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8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5400A" w:rsidRPr="00AC5492" w:rsidRDefault="0045400A" w:rsidP="0054751B">
            <w:pPr>
              <w:shd w:val="clear" w:color="auto" w:fill="FFFFFF"/>
              <w:snapToGrid w:val="0"/>
              <w:spacing w:line="274" w:lineRule="exact"/>
              <w:ind w:left="24" w:right="16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400A" w:rsidRPr="00AC5492" w:rsidRDefault="0045400A" w:rsidP="0054751B">
            <w:pPr>
              <w:shd w:val="clear" w:color="auto" w:fill="FFFFFF"/>
              <w:snapToGrid w:val="0"/>
              <w:spacing w:line="274" w:lineRule="exact"/>
              <w:ind w:left="24" w:right="16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400A" w:rsidRPr="00AC5492" w:rsidTr="008D3554">
        <w:trPr>
          <w:gridAfter w:val="1"/>
          <w:wAfter w:w="13" w:type="dxa"/>
          <w:trHeight w:hRule="exact" w:val="321"/>
        </w:trPr>
        <w:tc>
          <w:tcPr>
            <w:tcW w:w="342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C5492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spacing w:line="274" w:lineRule="exact"/>
              <w:ind w:right="48"/>
              <w:jc w:val="center"/>
              <w:rPr>
                <w:rFonts w:ascii="Times New Roman" w:hAnsi="Times New Roman" w:cs="Times New Roman"/>
                <w:spacing w:val="-3"/>
                <w:lang w:val="en-US"/>
              </w:rPr>
            </w:pPr>
            <w:r w:rsidRPr="00AC5492">
              <w:rPr>
                <w:rFonts w:ascii="Times New Roman" w:hAnsi="Times New Roman" w:cs="Times New Roman"/>
                <w:spacing w:val="-3"/>
                <w:lang w:val="en-US"/>
              </w:rPr>
              <w:t>2</w:t>
            </w:r>
          </w:p>
        </w:tc>
        <w:tc>
          <w:tcPr>
            <w:tcW w:w="9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C5492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126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spacing w:line="274" w:lineRule="exact"/>
              <w:ind w:left="24" w:right="163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C5492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126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spacing w:line="274" w:lineRule="exact"/>
              <w:ind w:left="24" w:right="163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C5492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998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spacing w:line="274" w:lineRule="exact"/>
              <w:ind w:left="24" w:right="163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C5492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spacing w:line="274" w:lineRule="exact"/>
              <w:ind w:left="24" w:right="163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C5492"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45400A" w:rsidRPr="00AC5492" w:rsidTr="008D3554">
        <w:trPr>
          <w:gridAfter w:val="1"/>
          <w:wAfter w:w="13" w:type="dxa"/>
          <w:trHeight w:hRule="exact" w:val="302"/>
        </w:trPr>
        <w:tc>
          <w:tcPr>
            <w:tcW w:w="9935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549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I </w:t>
            </w:r>
            <w:r w:rsidRPr="00AC5492">
              <w:rPr>
                <w:rFonts w:ascii="Times New Roman" w:hAnsi="Times New Roman" w:cs="Times New Roman"/>
                <w:b/>
                <w:sz w:val="24"/>
                <w:szCs w:val="24"/>
              </w:rPr>
              <w:t>календарный модуль</w:t>
            </w:r>
          </w:p>
        </w:tc>
      </w:tr>
      <w:tr w:rsidR="0045400A" w:rsidRPr="00AC5492" w:rsidTr="008D3554">
        <w:trPr>
          <w:gridAfter w:val="1"/>
          <w:wAfter w:w="13" w:type="dxa"/>
          <w:trHeight w:hRule="exact" w:val="489"/>
        </w:trPr>
        <w:tc>
          <w:tcPr>
            <w:tcW w:w="3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C5492" w:rsidRPr="00AC5492" w:rsidRDefault="00AC5492" w:rsidP="0054751B">
            <w:pPr>
              <w:shd w:val="clear" w:color="auto" w:fill="FFFFFF"/>
              <w:snapToGrid w:val="0"/>
              <w:ind w:left="4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5492">
              <w:rPr>
                <w:rFonts w:ascii="Times New Roman" w:hAnsi="Times New Roman" w:cs="Times New Roman"/>
                <w:b/>
                <w:sz w:val="24"/>
                <w:szCs w:val="24"/>
              </w:rPr>
              <w:t>Дисциплинарный модуль № 1</w:t>
            </w:r>
          </w:p>
          <w:p w:rsidR="0045400A" w:rsidRPr="00AC5492" w:rsidRDefault="0045400A" w:rsidP="0054751B">
            <w:pPr>
              <w:shd w:val="clear" w:color="auto" w:fill="FFFFFF"/>
              <w:snapToGrid w:val="0"/>
              <w:ind w:left="4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5492">
              <w:rPr>
                <w:rFonts w:ascii="Times New Roman" w:hAnsi="Times New Roman" w:cs="Times New Roman"/>
                <w:b/>
                <w:sz w:val="24"/>
                <w:szCs w:val="24"/>
              </w:rPr>
              <w:t>Дисциплинарный модуль № 1</w:t>
            </w:r>
          </w:p>
          <w:p w:rsidR="00AC5492" w:rsidRPr="00AC5492" w:rsidRDefault="00AC5492" w:rsidP="0054751B">
            <w:pPr>
              <w:shd w:val="clear" w:color="auto" w:fill="FFFFFF"/>
              <w:snapToGrid w:val="0"/>
              <w:ind w:left="4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C5492" w:rsidRPr="00AC5492" w:rsidRDefault="00AC5492" w:rsidP="0054751B">
            <w:pPr>
              <w:shd w:val="clear" w:color="auto" w:fill="FFFFFF"/>
              <w:snapToGrid w:val="0"/>
              <w:ind w:left="4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5492">
              <w:rPr>
                <w:rFonts w:ascii="Times New Roman" w:hAnsi="Times New Roman" w:cs="Times New Roman"/>
                <w:b/>
                <w:sz w:val="24"/>
                <w:szCs w:val="24"/>
              </w:rPr>
              <w:t>39</w:t>
            </w:r>
          </w:p>
        </w:tc>
        <w:tc>
          <w:tcPr>
            <w:tcW w:w="9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5492">
              <w:rPr>
                <w:rFonts w:ascii="Times New Roman" w:hAnsi="Times New Roman" w:cs="Times New Roman"/>
                <w:b/>
                <w:sz w:val="24"/>
                <w:szCs w:val="24"/>
              </w:rPr>
              <w:t>65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00A" w:rsidRPr="00AC5492" w:rsidTr="008D3554">
        <w:trPr>
          <w:gridAfter w:val="1"/>
          <w:wAfter w:w="13" w:type="dxa"/>
          <w:trHeight w:hRule="exact" w:val="480"/>
        </w:trPr>
        <w:tc>
          <w:tcPr>
            <w:tcW w:w="3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5492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 1</w:t>
            </w:r>
          </w:p>
        </w:tc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49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49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5400A" w:rsidRPr="00AC5492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400A" w:rsidRPr="00AC5492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00A" w:rsidRPr="00AC5492" w:rsidTr="008D3554">
        <w:trPr>
          <w:gridAfter w:val="1"/>
          <w:wAfter w:w="13" w:type="dxa"/>
          <w:trHeight w:hRule="exact" w:val="427"/>
        </w:trPr>
        <w:tc>
          <w:tcPr>
            <w:tcW w:w="3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5492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 2</w:t>
            </w:r>
          </w:p>
        </w:tc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49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49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00A" w:rsidRPr="00AC5492" w:rsidTr="008D3554">
        <w:trPr>
          <w:gridAfter w:val="1"/>
          <w:wAfter w:w="13" w:type="dxa"/>
          <w:trHeight w:hRule="exact" w:val="433"/>
        </w:trPr>
        <w:tc>
          <w:tcPr>
            <w:tcW w:w="3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5492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 3</w:t>
            </w:r>
          </w:p>
        </w:tc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49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49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00A" w:rsidRPr="00AC5492" w:rsidTr="008D3554">
        <w:trPr>
          <w:gridAfter w:val="1"/>
          <w:wAfter w:w="13" w:type="dxa"/>
          <w:trHeight w:hRule="exact" w:val="412"/>
        </w:trPr>
        <w:tc>
          <w:tcPr>
            <w:tcW w:w="3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5492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 4</w:t>
            </w:r>
          </w:p>
        </w:tc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49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49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00A" w:rsidRPr="00AC5492" w:rsidTr="008D3554">
        <w:trPr>
          <w:gridAfter w:val="1"/>
          <w:wAfter w:w="13" w:type="dxa"/>
          <w:trHeight w:hRule="exact" w:val="427"/>
        </w:trPr>
        <w:tc>
          <w:tcPr>
            <w:tcW w:w="3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5492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№5</w:t>
            </w:r>
          </w:p>
        </w:tc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49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49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00A" w:rsidRPr="00AC5492" w:rsidTr="008D3554">
        <w:trPr>
          <w:gridAfter w:val="1"/>
          <w:wAfter w:w="13" w:type="dxa"/>
          <w:trHeight w:hRule="exact" w:val="363"/>
        </w:trPr>
        <w:tc>
          <w:tcPr>
            <w:tcW w:w="3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5492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 6</w:t>
            </w:r>
          </w:p>
        </w:tc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49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49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00A" w:rsidRPr="00AC5492" w:rsidTr="008D3554">
        <w:trPr>
          <w:gridAfter w:val="1"/>
          <w:wAfter w:w="13" w:type="dxa"/>
          <w:trHeight w:hRule="exact" w:val="320"/>
        </w:trPr>
        <w:tc>
          <w:tcPr>
            <w:tcW w:w="3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5492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№7</w:t>
            </w:r>
          </w:p>
        </w:tc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49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49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00A" w:rsidRPr="00AC5492" w:rsidTr="008D3554">
        <w:trPr>
          <w:gridAfter w:val="1"/>
          <w:wAfter w:w="13" w:type="dxa"/>
          <w:trHeight w:hRule="exact" w:val="384"/>
        </w:trPr>
        <w:tc>
          <w:tcPr>
            <w:tcW w:w="3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5492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 8</w:t>
            </w:r>
          </w:p>
        </w:tc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49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49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00A" w:rsidRPr="00AC5492" w:rsidTr="008D3554">
        <w:trPr>
          <w:gridAfter w:val="1"/>
          <w:wAfter w:w="13" w:type="dxa"/>
          <w:trHeight w:hRule="exact" w:val="442"/>
        </w:trPr>
        <w:tc>
          <w:tcPr>
            <w:tcW w:w="3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5492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№9</w:t>
            </w:r>
          </w:p>
        </w:tc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49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49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00A" w:rsidRPr="00AC5492" w:rsidTr="008D3554">
        <w:trPr>
          <w:gridAfter w:val="1"/>
          <w:wAfter w:w="13" w:type="dxa"/>
          <w:trHeight w:hRule="exact" w:val="445"/>
        </w:trPr>
        <w:tc>
          <w:tcPr>
            <w:tcW w:w="3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5492">
              <w:rPr>
                <w:rFonts w:ascii="Times New Roman" w:hAnsi="Times New Roman" w:cs="Times New Roman"/>
                <w:b/>
                <w:sz w:val="24"/>
                <w:szCs w:val="24"/>
              </w:rPr>
              <w:t>Дисциплинарный модуль № 2</w:t>
            </w:r>
          </w:p>
        </w:tc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5400A" w:rsidRPr="00AC5492" w:rsidRDefault="00246A59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5492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5400A" w:rsidRPr="00AC5492" w:rsidRDefault="00246A59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549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45400A" w:rsidRPr="00AC5492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00A" w:rsidRPr="00AC5492" w:rsidTr="008D3554">
        <w:trPr>
          <w:gridAfter w:val="1"/>
          <w:wAfter w:w="13" w:type="dxa"/>
          <w:trHeight w:hRule="exact" w:val="422"/>
        </w:trPr>
        <w:tc>
          <w:tcPr>
            <w:tcW w:w="3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5492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 10</w:t>
            </w:r>
          </w:p>
        </w:tc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49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49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00A" w:rsidRPr="00AC5492" w:rsidTr="008D3554">
        <w:trPr>
          <w:gridAfter w:val="1"/>
          <w:wAfter w:w="13" w:type="dxa"/>
          <w:trHeight w:hRule="exact" w:val="425"/>
        </w:trPr>
        <w:tc>
          <w:tcPr>
            <w:tcW w:w="3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5492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 11</w:t>
            </w:r>
          </w:p>
        </w:tc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49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49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00A" w:rsidRPr="00AC5492" w:rsidTr="008D3554">
        <w:trPr>
          <w:gridAfter w:val="1"/>
          <w:wAfter w:w="13" w:type="dxa"/>
          <w:trHeight w:hRule="exact" w:val="416"/>
        </w:trPr>
        <w:tc>
          <w:tcPr>
            <w:tcW w:w="3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246A59" w:rsidP="0054751B">
            <w:pPr>
              <w:shd w:val="clear" w:color="auto" w:fill="FFFFFF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5492">
              <w:rPr>
                <w:rFonts w:ascii="Times New Roman" w:hAnsi="Times New Roman" w:cs="Times New Roman"/>
                <w:sz w:val="24"/>
                <w:szCs w:val="24"/>
              </w:rPr>
              <w:t>Посещаемость учебных занятий</w:t>
            </w:r>
          </w:p>
        </w:tc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49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49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00A" w:rsidRPr="00AC5492" w:rsidTr="008D3554">
        <w:trPr>
          <w:gridAfter w:val="1"/>
          <w:wAfter w:w="13" w:type="dxa"/>
          <w:trHeight w:hRule="exact" w:val="405"/>
        </w:trPr>
        <w:tc>
          <w:tcPr>
            <w:tcW w:w="3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5492">
              <w:rPr>
                <w:rFonts w:ascii="Times New Roman" w:hAnsi="Times New Roman" w:cs="Times New Roman"/>
                <w:sz w:val="24"/>
                <w:szCs w:val="24"/>
              </w:rPr>
              <w:t>Активность на занятиях</w:t>
            </w:r>
          </w:p>
        </w:tc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49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49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00A" w:rsidRPr="00AC5492" w:rsidTr="008D3554">
        <w:trPr>
          <w:gridAfter w:val="1"/>
          <w:wAfter w:w="13" w:type="dxa"/>
          <w:trHeight w:hRule="exact" w:val="410"/>
        </w:trPr>
        <w:tc>
          <w:tcPr>
            <w:tcW w:w="3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5492">
              <w:rPr>
                <w:rFonts w:ascii="Times New Roman" w:hAnsi="Times New Roman" w:cs="Times New Roman"/>
                <w:b/>
                <w:sz w:val="24"/>
                <w:szCs w:val="24"/>
              </w:rPr>
              <w:t>Дисциплинарный модуль № 3</w:t>
            </w:r>
          </w:p>
        </w:tc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5400A" w:rsidRPr="00AC5492" w:rsidRDefault="00246A59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549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5400A" w:rsidRPr="00AC5492" w:rsidRDefault="00246A59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5492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00A" w:rsidRPr="00AC5492" w:rsidTr="008D3554">
        <w:trPr>
          <w:gridAfter w:val="1"/>
          <w:wAfter w:w="13" w:type="dxa"/>
          <w:trHeight w:hRule="exact" w:val="399"/>
        </w:trPr>
        <w:tc>
          <w:tcPr>
            <w:tcW w:w="3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5492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 12</w:t>
            </w:r>
          </w:p>
        </w:tc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49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49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6A59" w:rsidRPr="00AC5492" w:rsidTr="008D3554">
        <w:trPr>
          <w:gridAfter w:val="1"/>
          <w:wAfter w:w="13" w:type="dxa"/>
          <w:trHeight w:hRule="exact" w:val="403"/>
        </w:trPr>
        <w:tc>
          <w:tcPr>
            <w:tcW w:w="3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46A59" w:rsidRPr="00AC5492" w:rsidRDefault="00246A59" w:rsidP="0054751B">
            <w:pPr>
              <w:shd w:val="clear" w:color="auto" w:fill="FFFFFF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5492">
              <w:rPr>
                <w:rFonts w:ascii="Times New Roman" w:hAnsi="Times New Roman" w:cs="Times New Roman"/>
                <w:sz w:val="24"/>
                <w:szCs w:val="24"/>
              </w:rPr>
              <w:t>Посещаемость учебных занятий</w:t>
            </w:r>
          </w:p>
        </w:tc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46A59" w:rsidRPr="00AC5492" w:rsidRDefault="00246A59" w:rsidP="00DB617E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49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46A59" w:rsidRPr="00AC5492" w:rsidRDefault="00246A59" w:rsidP="00DB617E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49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46A59" w:rsidRPr="00AC5492" w:rsidRDefault="00246A59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46A59" w:rsidRPr="00AC5492" w:rsidRDefault="00246A59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46A59" w:rsidRPr="00AC5492" w:rsidRDefault="00246A59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6A59" w:rsidRPr="00AC5492" w:rsidRDefault="00246A59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6A59" w:rsidRPr="00AC5492" w:rsidTr="008D3554">
        <w:trPr>
          <w:gridAfter w:val="1"/>
          <w:wAfter w:w="13" w:type="dxa"/>
          <w:trHeight w:hRule="exact" w:val="393"/>
        </w:trPr>
        <w:tc>
          <w:tcPr>
            <w:tcW w:w="3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46A59" w:rsidRPr="00AC5492" w:rsidRDefault="00246A59" w:rsidP="0054751B">
            <w:pPr>
              <w:shd w:val="clear" w:color="auto" w:fill="FFFFFF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5492">
              <w:rPr>
                <w:rFonts w:ascii="Times New Roman" w:hAnsi="Times New Roman" w:cs="Times New Roman"/>
                <w:sz w:val="24"/>
                <w:szCs w:val="24"/>
              </w:rPr>
              <w:t>Активность на занятиях</w:t>
            </w:r>
          </w:p>
        </w:tc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46A59" w:rsidRPr="00AC5492" w:rsidRDefault="00246A59" w:rsidP="00DB617E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49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46A59" w:rsidRPr="00AC5492" w:rsidRDefault="00246A59" w:rsidP="00DB617E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49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46A59" w:rsidRPr="00AC5492" w:rsidRDefault="00246A59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46A59" w:rsidRPr="00AC5492" w:rsidRDefault="00246A59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46A59" w:rsidRPr="00AC5492" w:rsidRDefault="00246A59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6A59" w:rsidRPr="00AC5492" w:rsidRDefault="00246A59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00A" w:rsidRPr="00AC5492" w:rsidTr="008D3554">
        <w:trPr>
          <w:gridAfter w:val="1"/>
          <w:wAfter w:w="13" w:type="dxa"/>
          <w:trHeight w:hRule="exact" w:val="383"/>
        </w:trPr>
        <w:tc>
          <w:tcPr>
            <w:tcW w:w="3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ind w:left="29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C54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Дисциплинарный модуль № </w:t>
            </w:r>
            <w:r w:rsidRPr="00AC549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5400A" w:rsidRPr="00AC5492" w:rsidRDefault="00246A59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549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5400A" w:rsidRPr="00AC5492" w:rsidRDefault="00246A59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5492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00A" w:rsidRPr="00AC5492" w:rsidTr="008D3554">
        <w:trPr>
          <w:gridAfter w:val="1"/>
          <w:wAfter w:w="13" w:type="dxa"/>
          <w:trHeight w:hRule="exact" w:val="387"/>
        </w:trPr>
        <w:tc>
          <w:tcPr>
            <w:tcW w:w="3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5492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 13</w:t>
            </w:r>
          </w:p>
        </w:tc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49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49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6A59" w:rsidRPr="00AC5492" w:rsidTr="008D3554">
        <w:trPr>
          <w:gridAfter w:val="1"/>
          <w:wAfter w:w="13" w:type="dxa"/>
          <w:trHeight w:hRule="exact" w:val="377"/>
        </w:trPr>
        <w:tc>
          <w:tcPr>
            <w:tcW w:w="3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46A59" w:rsidRPr="00AC5492" w:rsidRDefault="00246A59" w:rsidP="00DB617E">
            <w:pPr>
              <w:shd w:val="clear" w:color="auto" w:fill="FFFFFF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5492">
              <w:rPr>
                <w:rFonts w:ascii="Times New Roman" w:hAnsi="Times New Roman" w:cs="Times New Roman"/>
                <w:sz w:val="24"/>
                <w:szCs w:val="24"/>
              </w:rPr>
              <w:t>Посещаемость учебных занятий</w:t>
            </w:r>
          </w:p>
        </w:tc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46A59" w:rsidRPr="00AC5492" w:rsidRDefault="00246A59" w:rsidP="00DB617E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49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46A59" w:rsidRPr="00AC5492" w:rsidRDefault="00246A59" w:rsidP="00DB617E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49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46A59" w:rsidRPr="00AC5492" w:rsidRDefault="00246A59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46A59" w:rsidRPr="00AC5492" w:rsidRDefault="00246A59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46A59" w:rsidRPr="00AC5492" w:rsidRDefault="00246A59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6A59" w:rsidRPr="00AC5492" w:rsidRDefault="00246A59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6A59" w:rsidRPr="00AC5492" w:rsidTr="008D3554">
        <w:trPr>
          <w:gridAfter w:val="1"/>
          <w:wAfter w:w="13" w:type="dxa"/>
          <w:trHeight w:hRule="exact" w:val="381"/>
        </w:trPr>
        <w:tc>
          <w:tcPr>
            <w:tcW w:w="3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46A59" w:rsidRPr="00AC5492" w:rsidRDefault="00246A59" w:rsidP="00DB617E">
            <w:pPr>
              <w:shd w:val="clear" w:color="auto" w:fill="FFFFFF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5492">
              <w:rPr>
                <w:rFonts w:ascii="Times New Roman" w:hAnsi="Times New Roman" w:cs="Times New Roman"/>
                <w:sz w:val="24"/>
                <w:szCs w:val="24"/>
              </w:rPr>
              <w:t>Активность на занятиях</w:t>
            </w:r>
          </w:p>
        </w:tc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46A59" w:rsidRPr="00AC5492" w:rsidRDefault="00246A59" w:rsidP="00DB617E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49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46A59" w:rsidRPr="00AC5492" w:rsidRDefault="00246A59" w:rsidP="00DB617E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49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46A59" w:rsidRPr="00AC5492" w:rsidRDefault="00246A59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46A59" w:rsidRPr="00AC5492" w:rsidRDefault="00246A59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46A59" w:rsidRPr="00AC5492" w:rsidRDefault="00246A59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6A59" w:rsidRPr="00AC5492" w:rsidRDefault="00246A59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00A" w:rsidRPr="00425613" w:rsidTr="008D3554">
        <w:trPr>
          <w:trHeight w:hRule="exact" w:val="373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5400A" w:rsidRPr="00425613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5613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5400A" w:rsidRPr="00425613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561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5400A" w:rsidRPr="00425613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561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5400A" w:rsidRPr="00425613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561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5400A" w:rsidRPr="00425613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561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5400A" w:rsidRPr="00425613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561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400A" w:rsidRPr="00425613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5613">
              <w:rPr>
                <w:rFonts w:ascii="Times New Roman" w:hAnsi="Times New Roman" w:cs="Times New Roman"/>
              </w:rPr>
              <w:t>7</w:t>
            </w:r>
          </w:p>
        </w:tc>
      </w:tr>
      <w:tr w:rsidR="0045400A" w:rsidRPr="00425613" w:rsidTr="008D3554">
        <w:trPr>
          <w:trHeight w:hRule="exact" w:val="121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425613" w:rsidRDefault="0045400A" w:rsidP="0054751B">
            <w:pPr>
              <w:shd w:val="clear" w:color="auto" w:fill="FFFFFF"/>
              <w:snapToGrid w:val="0"/>
              <w:ind w:left="29"/>
              <w:jc w:val="center"/>
              <w:rPr>
                <w:rFonts w:ascii="Times New Roman" w:hAnsi="Times New Roman" w:cs="Times New Roman"/>
                <w:b/>
              </w:rPr>
            </w:pPr>
            <w:r w:rsidRPr="00425613">
              <w:rPr>
                <w:rFonts w:ascii="Times New Roman" w:hAnsi="Times New Roman" w:cs="Times New Roman"/>
                <w:b/>
              </w:rPr>
              <w:t>Итоговый</w:t>
            </w:r>
          </w:p>
          <w:p w:rsidR="0045400A" w:rsidRPr="00425613" w:rsidRDefault="0045400A" w:rsidP="0054751B">
            <w:pPr>
              <w:shd w:val="clear" w:color="auto" w:fill="FFFFFF"/>
              <w:ind w:left="29"/>
              <w:jc w:val="center"/>
              <w:rPr>
                <w:rFonts w:ascii="Times New Roman" w:hAnsi="Times New Roman" w:cs="Times New Roman"/>
                <w:b/>
              </w:rPr>
            </w:pPr>
            <w:r w:rsidRPr="00425613">
              <w:rPr>
                <w:rFonts w:ascii="Times New Roman" w:hAnsi="Times New Roman" w:cs="Times New Roman"/>
                <w:b/>
              </w:rPr>
              <w:t>модуль</w:t>
            </w:r>
          </w:p>
          <w:p w:rsidR="0045400A" w:rsidRPr="00425613" w:rsidRDefault="0045400A" w:rsidP="0054751B">
            <w:pPr>
              <w:shd w:val="clear" w:color="auto" w:fill="FFFFFF"/>
              <w:ind w:left="29"/>
              <w:jc w:val="center"/>
              <w:rPr>
                <w:rFonts w:ascii="Times New Roman" w:hAnsi="Times New Roman" w:cs="Times New Roman"/>
                <w:b/>
              </w:rPr>
            </w:pPr>
            <w:r w:rsidRPr="00425613">
              <w:rPr>
                <w:rFonts w:ascii="Times New Roman" w:hAnsi="Times New Roman" w:cs="Times New Roman"/>
                <w:b/>
              </w:rPr>
              <w:t>по дисциплине.</w:t>
            </w:r>
          </w:p>
          <w:p w:rsidR="0045400A" w:rsidRPr="00425613" w:rsidRDefault="0045400A" w:rsidP="0054751B">
            <w:pPr>
              <w:shd w:val="clear" w:color="auto" w:fill="FFFFFF"/>
              <w:ind w:left="29"/>
              <w:jc w:val="center"/>
              <w:rPr>
                <w:rFonts w:ascii="Times New Roman" w:hAnsi="Times New Roman" w:cs="Times New Roman"/>
                <w:b/>
              </w:rPr>
            </w:pPr>
            <w:r w:rsidRPr="00425613">
              <w:rPr>
                <w:rFonts w:ascii="Times New Roman" w:hAnsi="Times New Roman" w:cs="Times New Roman"/>
                <w:b/>
              </w:rPr>
              <w:t>Дифференцированный зачёт</w:t>
            </w:r>
          </w:p>
        </w:tc>
        <w:tc>
          <w:tcPr>
            <w:tcW w:w="18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425613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5613">
              <w:rPr>
                <w:rFonts w:ascii="Times New Roman" w:hAnsi="Times New Roman" w:cs="Times New Roman"/>
              </w:rPr>
              <w:t xml:space="preserve">менее </w:t>
            </w:r>
            <w:r w:rsidR="00246A59">
              <w:rPr>
                <w:rFonts w:ascii="Times New Roman" w:hAnsi="Times New Roman" w:cs="Times New Roman"/>
              </w:rPr>
              <w:t>38</w:t>
            </w:r>
          </w:p>
          <w:p w:rsidR="0045400A" w:rsidRPr="00425613" w:rsidRDefault="00246A59" w:rsidP="0054751B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  <w:r w:rsidR="0045400A" w:rsidRPr="00425613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50</w:t>
            </w:r>
          </w:p>
          <w:p w:rsidR="0045400A" w:rsidRPr="00425613" w:rsidRDefault="00246A59" w:rsidP="0054751B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FB7B99">
              <w:rPr>
                <w:rFonts w:ascii="Times New Roman" w:hAnsi="Times New Roman" w:cs="Times New Roman"/>
              </w:rPr>
              <w:t>5</w:t>
            </w:r>
            <w:r w:rsidR="0045400A" w:rsidRPr="00425613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65</w:t>
            </w:r>
          </w:p>
          <w:p w:rsidR="0045400A" w:rsidRPr="00425613" w:rsidRDefault="0045400A" w:rsidP="0054751B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425613">
              <w:rPr>
                <w:rFonts w:ascii="Times New Roman" w:hAnsi="Times New Roman" w:cs="Times New Roman"/>
              </w:rPr>
              <w:t>91-100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425613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425613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425613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5400A" w:rsidRPr="00425613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400A" w:rsidRPr="00425613" w:rsidTr="008D3554">
        <w:trPr>
          <w:trHeight w:hRule="exact" w:val="31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425613" w:rsidRDefault="0045400A" w:rsidP="0054751B">
            <w:pPr>
              <w:shd w:val="clear" w:color="auto" w:fill="FFFFFF"/>
              <w:snapToGrid w:val="0"/>
              <w:ind w:left="29"/>
              <w:rPr>
                <w:rFonts w:ascii="Times New Roman" w:hAnsi="Times New Roman" w:cs="Times New Roman"/>
                <w:spacing w:val="-3"/>
              </w:rPr>
            </w:pPr>
            <w:r w:rsidRPr="00425613">
              <w:rPr>
                <w:rFonts w:ascii="Times New Roman" w:hAnsi="Times New Roman" w:cs="Times New Roman"/>
                <w:spacing w:val="-3"/>
              </w:rPr>
              <w:t>Дисциплинарный рейтинг:</w:t>
            </w:r>
          </w:p>
        </w:tc>
        <w:tc>
          <w:tcPr>
            <w:tcW w:w="310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425613" w:rsidRDefault="0045400A" w:rsidP="0054751B">
            <w:pPr>
              <w:shd w:val="clear" w:color="auto" w:fill="FFFFFF"/>
              <w:snapToGrid w:val="0"/>
              <w:jc w:val="both"/>
              <w:rPr>
                <w:rFonts w:ascii="Times New Roman" w:hAnsi="Times New Roman" w:cs="Times New Roman"/>
              </w:rPr>
            </w:pPr>
            <w:r w:rsidRPr="00425613">
              <w:rPr>
                <w:rFonts w:ascii="Times New Roman" w:hAnsi="Times New Roman" w:cs="Times New Roman"/>
              </w:rPr>
              <w:t>Академическая оценка:</w:t>
            </w:r>
          </w:p>
        </w:tc>
        <w:tc>
          <w:tcPr>
            <w:tcW w:w="21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425613" w:rsidRDefault="0045400A" w:rsidP="0054751B">
            <w:pPr>
              <w:shd w:val="clear" w:color="auto" w:fill="FFFFFF"/>
              <w:snapToGrid w:val="0"/>
              <w:jc w:val="both"/>
              <w:rPr>
                <w:rFonts w:ascii="Times New Roman" w:hAnsi="Times New Roman" w:cs="Times New Roman"/>
              </w:rPr>
            </w:pPr>
            <w:r w:rsidRPr="00425613">
              <w:rPr>
                <w:rFonts w:ascii="Times New Roman" w:hAnsi="Times New Roman" w:cs="Times New Roman"/>
              </w:rPr>
              <w:t>Дата:</w:t>
            </w:r>
          </w:p>
        </w:tc>
        <w:tc>
          <w:tcPr>
            <w:tcW w:w="13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5400A" w:rsidRPr="00425613" w:rsidRDefault="0045400A" w:rsidP="0054751B">
            <w:pPr>
              <w:shd w:val="clear" w:color="auto" w:fill="FFFFFF"/>
              <w:snapToGrid w:val="0"/>
              <w:jc w:val="both"/>
              <w:rPr>
                <w:rFonts w:ascii="Times New Roman" w:hAnsi="Times New Roman" w:cs="Times New Roman"/>
                <w:spacing w:val="-4"/>
              </w:rPr>
            </w:pPr>
            <w:r w:rsidRPr="00425613">
              <w:rPr>
                <w:rFonts w:ascii="Times New Roman" w:hAnsi="Times New Roman" w:cs="Times New Roman"/>
                <w:spacing w:val="-4"/>
              </w:rPr>
              <w:t>Подпись:</w:t>
            </w:r>
          </w:p>
        </w:tc>
      </w:tr>
      <w:tr w:rsidR="0045400A" w:rsidRPr="00425613" w:rsidTr="008D3554">
        <w:trPr>
          <w:trHeight w:hRule="exact" w:val="317"/>
        </w:trPr>
        <w:tc>
          <w:tcPr>
            <w:tcW w:w="864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425613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i/>
                <w:spacing w:val="-1"/>
              </w:rPr>
            </w:pPr>
            <w:r w:rsidRPr="00425613">
              <w:rPr>
                <w:rFonts w:ascii="Times New Roman" w:hAnsi="Times New Roman" w:cs="Times New Roman"/>
                <w:i/>
                <w:spacing w:val="-1"/>
              </w:rPr>
              <w:t>Шкала перевода дисциплинарного рейтинга в академические оценки</w:t>
            </w:r>
          </w:p>
        </w:tc>
        <w:tc>
          <w:tcPr>
            <w:tcW w:w="13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5400A" w:rsidRPr="00425613" w:rsidRDefault="0045400A" w:rsidP="0054751B">
            <w:pPr>
              <w:shd w:val="clear" w:color="auto" w:fill="FFFFFF"/>
              <w:snapToGrid w:val="0"/>
              <w:jc w:val="both"/>
              <w:rPr>
                <w:rFonts w:ascii="Times New Roman" w:hAnsi="Times New Roman" w:cs="Times New Roman"/>
                <w:spacing w:val="-4"/>
              </w:rPr>
            </w:pPr>
          </w:p>
        </w:tc>
      </w:tr>
      <w:tr w:rsidR="0045400A" w:rsidRPr="00425613" w:rsidTr="008D3554">
        <w:trPr>
          <w:trHeight w:hRule="exact" w:val="317"/>
        </w:trPr>
        <w:tc>
          <w:tcPr>
            <w:tcW w:w="864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425613" w:rsidRDefault="0045400A" w:rsidP="0054751B">
            <w:pPr>
              <w:shd w:val="clear" w:color="auto" w:fill="FFFFFF"/>
              <w:snapToGrid w:val="0"/>
              <w:rPr>
                <w:rFonts w:ascii="Times New Roman" w:hAnsi="Times New Roman" w:cs="Times New Roman"/>
              </w:rPr>
            </w:pPr>
            <w:r w:rsidRPr="00425613">
              <w:rPr>
                <w:rFonts w:ascii="Times New Roman" w:hAnsi="Times New Roman" w:cs="Times New Roman"/>
              </w:rPr>
              <w:t xml:space="preserve">   Дисциплинарный рейтинг                                             Академическая оценка</w:t>
            </w:r>
          </w:p>
        </w:tc>
        <w:tc>
          <w:tcPr>
            <w:tcW w:w="13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5400A" w:rsidRPr="00425613" w:rsidRDefault="0045400A" w:rsidP="0054751B">
            <w:pPr>
              <w:shd w:val="clear" w:color="auto" w:fill="FFFFFF"/>
              <w:snapToGrid w:val="0"/>
              <w:jc w:val="both"/>
              <w:rPr>
                <w:rFonts w:ascii="Times New Roman" w:hAnsi="Times New Roman" w:cs="Times New Roman"/>
                <w:spacing w:val="-4"/>
              </w:rPr>
            </w:pPr>
          </w:p>
        </w:tc>
      </w:tr>
      <w:tr w:rsidR="0045400A" w:rsidRPr="00425613" w:rsidTr="008D3554">
        <w:trPr>
          <w:trHeight w:hRule="exact" w:val="317"/>
        </w:trPr>
        <w:tc>
          <w:tcPr>
            <w:tcW w:w="864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425613" w:rsidRDefault="0045400A" w:rsidP="00246A59">
            <w:pPr>
              <w:shd w:val="clear" w:color="auto" w:fill="FFFFFF"/>
              <w:snapToGrid w:val="0"/>
              <w:rPr>
                <w:rFonts w:ascii="Times New Roman" w:hAnsi="Times New Roman" w:cs="Times New Roman"/>
              </w:rPr>
            </w:pPr>
            <w:r w:rsidRPr="00425613">
              <w:rPr>
                <w:rFonts w:ascii="Times New Roman" w:hAnsi="Times New Roman" w:cs="Times New Roman"/>
              </w:rPr>
              <w:t xml:space="preserve">   менее </w:t>
            </w:r>
            <w:r w:rsidR="00246A59">
              <w:rPr>
                <w:rFonts w:ascii="Times New Roman" w:hAnsi="Times New Roman" w:cs="Times New Roman"/>
              </w:rPr>
              <w:t>38</w:t>
            </w:r>
            <w:r w:rsidRPr="00425613">
              <w:rPr>
                <w:rFonts w:ascii="Times New Roman" w:hAnsi="Times New Roman" w:cs="Times New Roman"/>
              </w:rPr>
              <w:t xml:space="preserve"> баллов                                                              2 (неудовлетворительно)</w:t>
            </w:r>
          </w:p>
        </w:tc>
        <w:tc>
          <w:tcPr>
            <w:tcW w:w="13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5400A" w:rsidRPr="00425613" w:rsidRDefault="0045400A" w:rsidP="0054751B">
            <w:pPr>
              <w:shd w:val="clear" w:color="auto" w:fill="FFFFFF"/>
              <w:snapToGrid w:val="0"/>
              <w:jc w:val="both"/>
              <w:rPr>
                <w:rFonts w:ascii="Times New Roman" w:hAnsi="Times New Roman" w:cs="Times New Roman"/>
                <w:spacing w:val="-4"/>
              </w:rPr>
            </w:pPr>
          </w:p>
        </w:tc>
      </w:tr>
      <w:tr w:rsidR="0045400A" w:rsidRPr="00425613" w:rsidTr="008D3554">
        <w:trPr>
          <w:trHeight w:hRule="exact" w:val="317"/>
        </w:trPr>
        <w:tc>
          <w:tcPr>
            <w:tcW w:w="864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425613" w:rsidRDefault="0045400A" w:rsidP="00FB7B99">
            <w:pPr>
              <w:shd w:val="clear" w:color="auto" w:fill="FFFFFF"/>
              <w:snapToGrid w:val="0"/>
              <w:rPr>
                <w:rFonts w:ascii="Times New Roman" w:hAnsi="Times New Roman" w:cs="Times New Roman"/>
              </w:rPr>
            </w:pPr>
            <w:r w:rsidRPr="00425613">
              <w:rPr>
                <w:rFonts w:ascii="Times New Roman" w:hAnsi="Times New Roman" w:cs="Times New Roman"/>
              </w:rPr>
              <w:t xml:space="preserve">   </w:t>
            </w:r>
            <w:r w:rsidR="00246A59">
              <w:rPr>
                <w:rFonts w:ascii="Times New Roman" w:hAnsi="Times New Roman" w:cs="Times New Roman"/>
              </w:rPr>
              <w:t>39</w:t>
            </w:r>
            <w:r w:rsidRPr="00425613">
              <w:rPr>
                <w:rFonts w:ascii="Times New Roman" w:hAnsi="Times New Roman" w:cs="Times New Roman"/>
              </w:rPr>
              <w:t xml:space="preserve"> – </w:t>
            </w:r>
            <w:r w:rsidR="00FB7B99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7</w:t>
            </w:r>
            <w:r w:rsidRPr="00425613">
              <w:rPr>
                <w:rFonts w:ascii="Times New Roman" w:hAnsi="Times New Roman" w:cs="Times New Roman"/>
              </w:rPr>
              <w:t xml:space="preserve"> баллов                                                                 3 (удовлетворительно)</w:t>
            </w:r>
          </w:p>
        </w:tc>
        <w:tc>
          <w:tcPr>
            <w:tcW w:w="13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5400A" w:rsidRPr="00425613" w:rsidRDefault="0045400A" w:rsidP="0054751B">
            <w:pPr>
              <w:shd w:val="clear" w:color="auto" w:fill="FFFFFF"/>
              <w:snapToGrid w:val="0"/>
              <w:jc w:val="both"/>
              <w:rPr>
                <w:rFonts w:ascii="Times New Roman" w:hAnsi="Times New Roman" w:cs="Times New Roman"/>
                <w:spacing w:val="-4"/>
              </w:rPr>
            </w:pPr>
          </w:p>
        </w:tc>
      </w:tr>
      <w:tr w:rsidR="0045400A" w:rsidRPr="00425613" w:rsidTr="008D3554">
        <w:trPr>
          <w:trHeight w:hRule="exact" w:val="317"/>
        </w:trPr>
        <w:tc>
          <w:tcPr>
            <w:tcW w:w="864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425613" w:rsidRDefault="0045400A" w:rsidP="00FB7B99">
            <w:pPr>
              <w:shd w:val="clear" w:color="auto" w:fill="FFFFFF"/>
              <w:snapToGrid w:val="0"/>
              <w:jc w:val="both"/>
              <w:rPr>
                <w:rFonts w:ascii="Times New Roman" w:hAnsi="Times New Roman" w:cs="Times New Roman"/>
              </w:rPr>
            </w:pPr>
            <w:r w:rsidRPr="00425613">
              <w:rPr>
                <w:rFonts w:ascii="Times New Roman" w:hAnsi="Times New Roman" w:cs="Times New Roman"/>
              </w:rPr>
              <w:t xml:space="preserve">   </w:t>
            </w:r>
            <w:r w:rsidR="00FB7B99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8</w:t>
            </w:r>
            <w:r w:rsidRPr="00425613">
              <w:rPr>
                <w:rFonts w:ascii="Times New Roman" w:hAnsi="Times New Roman" w:cs="Times New Roman"/>
              </w:rPr>
              <w:t xml:space="preserve"> – </w:t>
            </w:r>
            <w:r w:rsidR="00FB7B99">
              <w:rPr>
                <w:rFonts w:ascii="Times New Roman" w:hAnsi="Times New Roman" w:cs="Times New Roman"/>
              </w:rPr>
              <w:t>54</w:t>
            </w:r>
            <w:r w:rsidRPr="00425613">
              <w:rPr>
                <w:rFonts w:ascii="Times New Roman" w:hAnsi="Times New Roman" w:cs="Times New Roman"/>
              </w:rPr>
              <w:t xml:space="preserve"> баллов                                                           </w:t>
            </w:r>
            <w:r>
              <w:rPr>
                <w:rFonts w:ascii="Times New Roman" w:hAnsi="Times New Roman" w:cs="Times New Roman"/>
              </w:rPr>
              <w:t xml:space="preserve">     </w:t>
            </w:r>
            <w:r w:rsidRPr="00425613">
              <w:rPr>
                <w:rFonts w:ascii="Times New Roman" w:hAnsi="Times New Roman" w:cs="Times New Roman"/>
              </w:rPr>
              <w:t xml:space="preserve"> 4 (хорошо)</w:t>
            </w:r>
          </w:p>
        </w:tc>
        <w:tc>
          <w:tcPr>
            <w:tcW w:w="13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5400A" w:rsidRPr="00425613" w:rsidRDefault="0045400A" w:rsidP="0054751B">
            <w:pPr>
              <w:shd w:val="clear" w:color="auto" w:fill="FFFFFF"/>
              <w:snapToGrid w:val="0"/>
              <w:jc w:val="both"/>
              <w:rPr>
                <w:rFonts w:ascii="Times New Roman" w:hAnsi="Times New Roman" w:cs="Times New Roman"/>
                <w:spacing w:val="-4"/>
              </w:rPr>
            </w:pPr>
          </w:p>
        </w:tc>
      </w:tr>
      <w:tr w:rsidR="0045400A" w:rsidRPr="00425613" w:rsidTr="008D3554">
        <w:trPr>
          <w:trHeight w:hRule="exact" w:val="317"/>
        </w:trPr>
        <w:tc>
          <w:tcPr>
            <w:tcW w:w="864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425613" w:rsidRDefault="0045400A" w:rsidP="00FB7B99">
            <w:pPr>
              <w:shd w:val="clear" w:color="auto" w:fill="FFFFFF"/>
              <w:snapToGrid w:val="0"/>
              <w:jc w:val="both"/>
              <w:rPr>
                <w:rFonts w:ascii="Times New Roman" w:hAnsi="Times New Roman" w:cs="Times New Roman"/>
              </w:rPr>
            </w:pPr>
            <w:r w:rsidRPr="00425613">
              <w:rPr>
                <w:rFonts w:ascii="Times New Roman" w:hAnsi="Times New Roman" w:cs="Times New Roman"/>
              </w:rPr>
              <w:t xml:space="preserve">   </w:t>
            </w:r>
            <w:r w:rsidR="00FB7B99">
              <w:rPr>
                <w:rFonts w:ascii="Times New Roman" w:hAnsi="Times New Roman" w:cs="Times New Roman"/>
              </w:rPr>
              <w:t>55</w:t>
            </w:r>
            <w:r w:rsidRPr="00425613">
              <w:rPr>
                <w:rFonts w:ascii="Times New Roman" w:hAnsi="Times New Roman" w:cs="Times New Roman"/>
              </w:rPr>
              <w:t xml:space="preserve"> – </w:t>
            </w:r>
            <w:r w:rsidR="00FB7B99">
              <w:rPr>
                <w:rFonts w:ascii="Times New Roman" w:hAnsi="Times New Roman" w:cs="Times New Roman"/>
              </w:rPr>
              <w:t>65</w:t>
            </w:r>
            <w:r w:rsidRPr="00425613">
              <w:rPr>
                <w:rFonts w:ascii="Times New Roman" w:hAnsi="Times New Roman" w:cs="Times New Roman"/>
              </w:rPr>
              <w:t xml:space="preserve"> баллов                                                        </w:t>
            </w:r>
            <w:r>
              <w:rPr>
                <w:rFonts w:ascii="Times New Roman" w:hAnsi="Times New Roman" w:cs="Times New Roman"/>
              </w:rPr>
              <w:t xml:space="preserve">       </w:t>
            </w:r>
            <w:r w:rsidRPr="00425613">
              <w:rPr>
                <w:rFonts w:ascii="Times New Roman" w:hAnsi="Times New Roman" w:cs="Times New Roman"/>
              </w:rPr>
              <w:t xml:space="preserve">  5(отлично)</w:t>
            </w:r>
          </w:p>
        </w:tc>
        <w:tc>
          <w:tcPr>
            <w:tcW w:w="13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5400A" w:rsidRPr="00425613" w:rsidRDefault="0045400A" w:rsidP="0054751B">
            <w:pPr>
              <w:shd w:val="clear" w:color="auto" w:fill="FFFFFF"/>
              <w:snapToGrid w:val="0"/>
              <w:jc w:val="both"/>
              <w:rPr>
                <w:rFonts w:ascii="Times New Roman" w:hAnsi="Times New Roman" w:cs="Times New Roman"/>
                <w:spacing w:val="-4"/>
              </w:rPr>
            </w:pPr>
          </w:p>
        </w:tc>
      </w:tr>
    </w:tbl>
    <w:p w:rsidR="0045400A" w:rsidRPr="00425613" w:rsidRDefault="0045400A" w:rsidP="0045400A">
      <w:pPr>
        <w:jc w:val="center"/>
        <w:rPr>
          <w:rFonts w:ascii="Times New Roman" w:hAnsi="Times New Roman" w:cs="Times New Roman"/>
          <w:b/>
        </w:rPr>
      </w:pPr>
    </w:p>
    <w:p w:rsidR="0045400A" w:rsidRDefault="0045400A" w:rsidP="0045400A">
      <w:pPr>
        <w:pStyle w:val="afb"/>
        <w:jc w:val="center"/>
        <w:rPr>
          <w:rFonts w:ascii="Times New Roman" w:hAnsi="Times New Roman"/>
          <w:b/>
          <w:sz w:val="28"/>
          <w:szCs w:val="28"/>
        </w:rPr>
      </w:pPr>
    </w:p>
    <w:p w:rsidR="0045400A" w:rsidRDefault="0045400A" w:rsidP="0045400A">
      <w:pPr>
        <w:pStyle w:val="afb"/>
        <w:jc w:val="center"/>
        <w:rPr>
          <w:rFonts w:ascii="Times New Roman" w:hAnsi="Times New Roman"/>
          <w:b/>
          <w:sz w:val="28"/>
          <w:szCs w:val="28"/>
        </w:rPr>
      </w:pPr>
    </w:p>
    <w:p w:rsidR="00443115" w:rsidRPr="008D3554" w:rsidRDefault="00443115" w:rsidP="008D3554">
      <w:pPr>
        <w:pStyle w:val="afc"/>
        <w:keepNext/>
        <w:keepLines/>
        <w:numPr>
          <w:ilvl w:val="0"/>
          <w:numId w:val="9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0"/>
        <w:contextualSpacing/>
        <w:rPr>
          <w:rFonts w:ascii="Times New Roman" w:hAnsi="Times New Roman"/>
          <w:sz w:val="28"/>
          <w:szCs w:val="28"/>
        </w:rPr>
      </w:pPr>
      <w:r w:rsidRPr="008D3554">
        <w:rPr>
          <w:rFonts w:ascii="Times New Roman" w:hAnsi="Times New Roman"/>
          <w:sz w:val="28"/>
          <w:szCs w:val="28"/>
        </w:rPr>
        <w:t>ОСОБЕННОСТИ ОРГАНИЗАЦИИ УЧЕБНОГО ПРОЦЕССА ДЛЯ ОБУЧАЮЩИХСЯ С ОГРАНИЧЕННЫМИ ВОЗМОЖНОСТЯМИ ЗДОРОВЬЯ С НАРУШЕНИЯМИ ФУНКЦИЙ ОПОРНО-ДВИГАТЕЛЬНОГО АППАРАТА</w:t>
      </w:r>
    </w:p>
    <w:p w:rsidR="00443115" w:rsidRPr="008D3554" w:rsidRDefault="00443115" w:rsidP="008D3554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43115" w:rsidRPr="008D3554" w:rsidRDefault="008D3554" w:rsidP="008D3554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443115" w:rsidRPr="008D3554">
        <w:rPr>
          <w:rFonts w:ascii="Times New Roman" w:hAnsi="Times New Roman" w:cs="Times New Roman"/>
          <w:sz w:val="28"/>
          <w:szCs w:val="28"/>
        </w:rPr>
        <w:t>.1.Для обучающихся из числа лиц с ограниченными возможностями здоровья обучение проводится с учетом особенностей психофизического развития, индивидуальных возможностей и состояния здоровья таких студентов (далее индивидуальные особенности).</w:t>
      </w:r>
    </w:p>
    <w:p w:rsidR="00443115" w:rsidRPr="008D3554" w:rsidRDefault="00443115" w:rsidP="008D3554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43115" w:rsidRPr="008D3554" w:rsidRDefault="008D3554" w:rsidP="008D3554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443115" w:rsidRPr="008D3554">
        <w:rPr>
          <w:rFonts w:ascii="Times New Roman" w:hAnsi="Times New Roman" w:cs="Times New Roman"/>
          <w:sz w:val="28"/>
          <w:szCs w:val="28"/>
        </w:rPr>
        <w:t xml:space="preserve">.2. При организации обучения обеспечивается соблюдение следующих </w:t>
      </w:r>
      <w:r w:rsidR="00443115" w:rsidRPr="008D3554">
        <w:rPr>
          <w:rFonts w:ascii="Times New Roman" w:hAnsi="Times New Roman" w:cs="Times New Roman"/>
          <w:sz w:val="28"/>
          <w:szCs w:val="28"/>
          <w:u w:val="single"/>
        </w:rPr>
        <w:t xml:space="preserve">общих требований: </w:t>
      </w:r>
    </w:p>
    <w:p w:rsidR="00443115" w:rsidRPr="008D3554" w:rsidRDefault="00443115" w:rsidP="008D3554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D3554">
        <w:rPr>
          <w:rFonts w:ascii="Times New Roman" w:hAnsi="Times New Roman" w:cs="Times New Roman"/>
          <w:sz w:val="28"/>
          <w:szCs w:val="28"/>
        </w:rPr>
        <w:t>обучение для лиц с ограниченными возможностями здоровья в одной аудитории совместно с обучающимися, не имеющими ограниченных возможностей здоровья, допускается, если это не создает трудностей для обучающихся;</w:t>
      </w:r>
    </w:p>
    <w:p w:rsidR="00443115" w:rsidRPr="008D3554" w:rsidRDefault="00443115" w:rsidP="008D3554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3554">
        <w:rPr>
          <w:rFonts w:ascii="Times New Roman" w:hAnsi="Times New Roman" w:cs="Times New Roman"/>
          <w:sz w:val="28"/>
          <w:szCs w:val="28"/>
        </w:rPr>
        <w:t>обеспечение выпуска печатных или электронных материалов включающих аудиоматериалы и аудиофайлы;</w:t>
      </w:r>
    </w:p>
    <w:p w:rsidR="00443115" w:rsidRPr="008D3554" w:rsidRDefault="00443115" w:rsidP="008D3554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3554">
        <w:rPr>
          <w:rFonts w:ascii="Times New Roman" w:hAnsi="Times New Roman" w:cs="Times New Roman"/>
          <w:sz w:val="28"/>
          <w:szCs w:val="28"/>
        </w:rPr>
        <w:t>присутствие в аудитории ассистента, оказывающего обучающимся необходимую техническую помощь с учетом их индивидуальных особенностей (занять рабочее место, передвигаться, прочитать и оформить задание, общаться с преподавателем);</w:t>
      </w:r>
    </w:p>
    <w:p w:rsidR="00443115" w:rsidRPr="008D3554" w:rsidRDefault="00443115" w:rsidP="008D3554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3554">
        <w:rPr>
          <w:rFonts w:ascii="Times New Roman" w:hAnsi="Times New Roman" w:cs="Times New Roman"/>
          <w:sz w:val="28"/>
          <w:szCs w:val="28"/>
        </w:rPr>
        <w:t>пользование необходимыми обучающимся техническими средствами при обучении, выполнении заданий с учетом их индивидуальных особенностей;</w:t>
      </w:r>
    </w:p>
    <w:p w:rsidR="00443115" w:rsidRPr="008D3554" w:rsidRDefault="00443115" w:rsidP="008D3554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3554">
        <w:rPr>
          <w:rFonts w:ascii="Times New Roman" w:hAnsi="Times New Roman" w:cs="Times New Roman"/>
          <w:sz w:val="28"/>
          <w:szCs w:val="28"/>
        </w:rPr>
        <w:lastRenderedPageBreak/>
        <w:t>обеспечение возможности беспрепятственного доступа обучающихся в аудитории, туалетные и иные помещения, а также их пребывания в указанных помещениях (наличие пандусов, поручней, расширенных дверных проемов, лифтов, при отсутствии лифтов, аудитория должна располагаться на первом этаже, наличие специальных кресел и других приспособлений);</w:t>
      </w:r>
    </w:p>
    <w:p w:rsidR="00443115" w:rsidRPr="008D3554" w:rsidRDefault="00443115" w:rsidP="008D3554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3554">
        <w:rPr>
          <w:rFonts w:ascii="Times New Roman" w:hAnsi="Times New Roman" w:cs="Times New Roman"/>
          <w:sz w:val="28"/>
          <w:szCs w:val="28"/>
        </w:rPr>
        <w:t>наличие специально сконструированных для удобства лиц с нарушениями опорно-двигательного аппарата мебели, приборов для обучения (ручки и др.);</w:t>
      </w:r>
    </w:p>
    <w:p w:rsidR="00443115" w:rsidRPr="008D3554" w:rsidRDefault="00443115" w:rsidP="008D3554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3554">
        <w:rPr>
          <w:rFonts w:ascii="Times New Roman" w:hAnsi="Times New Roman" w:cs="Times New Roman"/>
          <w:sz w:val="28"/>
          <w:szCs w:val="28"/>
        </w:rPr>
        <w:t>наличие компьютерных классов, оборудованных специальными приспособлениями, обеспечивающими возможность их использования лицами с ограниченной подвижностью верхних конечностей;</w:t>
      </w:r>
    </w:p>
    <w:p w:rsidR="00443115" w:rsidRPr="008D3554" w:rsidRDefault="00443115" w:rsidP="008D355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D3554">
        <w:rPr>
          <w:rFonts w:ascii="Times New Roman" w:hAnsi="Times New Roman" w:cs="Times New Roman"/>
          <w:sz w:val="28"/>
          <w:szCs w:val="28"/>
        </w:rPr>
        <w:t xml:space="preserve">Для инвалидов с тяжелыми нарушениями манипулятивной функции рук  спастика, гиперкинез, миопатия) необходимы: </w:t>
      </w:r>
    </w:p>
    <w:p w:rsidR="00443115" w:rsidRPr="008D3554" w:rsidRDefault="00443115" w:rsidP="008D355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D3554">
        <w:rPr>
          <w:rFonts w:ascii="Times New Roman" w:hAnsi="Times New Roman" w:cs="Times New Roman"/>
          <w:sz w:val="28"/>
          <w:szCs w:val="28"/>
        </w:rPr>
        <w:t>специальное программное обеспечение для вводных и выходных модификаций компьютера;</w:t>
      </w:r>
    </w:p>
    <w:p w:rsidR="00443115" w:rsidRPr="008D3554" w:rsidRDefault="00443115" w:rsidP="008D355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D3554">
        <w:rPr>
          <w:rFonts w:ascii="Times New Roman" w:hAnsi="Times New Roman" w:cs="Times New Roman"/>
          <w:sz w:val="28"/>
          <w:szCs w:val="28"/>
        </w:rPr>
        <w:t>вспомогательные средства для захватывания (удержания), держатели с захватом и приспособления, средства, прикладываемые к изделиям и продукции;</w:t>
      </w:r>
    </w:p>
    <w:p w:rsidR="00443115" w:rsidRPr="008D3554" w:rsidRDefault="00443115" w:rsidP="008D355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D3554">
        <w:rPr>
          <w:rFonts w:ascii="Times New Roman" w:hAnsi="Times New Roman" w:cs="Times New Roman"/>
          <w:sz w:val="28"/>
          <w:szCs w:val="28"/>
        </w:rPr>
        <w:t xml:space="preserve">приспособления для перекладывания бумаги, держатели рукописи, опоры предплечья, прикладываемые к пишущим машинкам или компьютерам; </w:t>
      </w:r>
    </w:p>
    <w:p w:rsidR="00443115" w:rsidRPr="008D3554" w:rsidRDefault="00443115" w:rsidP="008D355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D3554">
        <w:rPr>
          <w:rFonts w:ascii="Times New Roman" w:hAnsi="Times New Roman" w:cs="Times New Roman"/>
          <w:sz w:val="28"/>
          <w:szCs w:val="28"/>
        </w:rPr>
        <w:t>специальные ручки, карандаши, кисточки, циркули для черчения и линейки, специальные устройства для письма, рисования и черчения;</w:t>
      </w:r>
    </w:p>
    <w:p w:rsidR="00443115" w:rsidRPr="008D3554" w:rsidRDefault="00443115" w:rsidP="008D355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D3554">
        <w:rPr>
          <w:rFonts w:ascii="Times New Roman" w:hAnsi="Times New Roman" w:cs="Times New Roman"/>
          <w:sz w:val="28"/>
          <w:szCs w:val="28"/>
        </w:rPr>
        <w:t>вспомогательные средства для чтения (устройство для  переворачивания листов, подставки для книг и держатели книг);</w:t>
      </w:r>
    </w:p>
    <w:p w:rsidR="00443115" w:rsidRPr="008D3554" w:rsidRDefault="00443115" w:rsidP="008D355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D3554">
        <w:rPr>
          <w:rFonts w:ascii="Times New Roman" w:hAnsi="Times New Roman" w:cs="Times New Roman"/>
          <w:sz w:val="28"/>
          <w:szCs w:val="28"/>
        </w:rPr>
        <w:t>системы фиксированного расположения предметов (магниты, прокладки, фиксаторы);</w:t>
      </w:r>
    </w:p>
    <w:p w:rsidR="00443115" w:rsidRPr="008D3554" w:rsidRDefault="00443115" w:rsidP="008D355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D3554">
        <w:rPr>
          <w:rFonts w:ascii="Times New Roman" w:hAnsi="Times New Roman" w:cs="Times New Roman"/>
          <w:sz w:val="28"/>
          <w:szCs w:val="28"/>
        </w:rPr>
        <w:t xml:space="preserve">приспособления для чтения, письма, манипулирования, специальные  приспособления для работы одной рукой и др. </w:t>
      </w:r>
    </w:p>
    <w:p w:rsidR="00443115" w:rsidRPr="008D3554" w:rsidRDefault="00443115" w:rsidP="008D3554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43115" w:rsidRPr="008D3554" w:rsidRDefault="008D3554" w:rsidP="008D3554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443115" w:rsidRPr="008D3554">
        <w:rPr>
          <w:rFonts w:ascii="Times New Roman" w:hAnsi="Times New Roman" w:cs="Times New Roman"/>
          <w:sz w:val="28"/>
          <w:szCs w:val="28"/>
        </w:rPr>
        <w:t>.3. При обучении по дисциплине возможно:</w:t>
      </w:r>
    </w:p>
    <w:p w:rsidR="00443115" w:rsidRPr="008D3554" w:rsidRDefault="00443115" w:rsidP="008D3554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3554">
        <w:rPr>
          <w:rFonts w:ascii="Times New Roman" w:hAnsi="Times New Roman" w:cs="Times New Roman"/>
          <w:sz w:val="28"/>
          <w:szCs w:val="28"/>
        </w:rPr>
        <w:t>использование помощи сотрудников, прошедших инструктирование или обучение, компетентных в адаптации информации для инвалидов с нарушением функций опорно-двигательного аппарата;</w:t>
      </w:r>
    </w:p>
    <w:p w:rsidR="00443115" w:rsidRPr="008D3554" w:rsidRDefault="00443115" w:rsidP="008D3554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3554">
        <w:rPr>
          <w:rFonts w:ascii="Times New Roman" w:hAnsi="Times New Roman" w:cs="Times New Roman"/>
          <w:sz w:val="28"/>
          <w:szCs w:val="28"/>
        </w:rPr>
        <w:t xml:space="preserve">объяснение нового материала и проведение практических занятий с учетом индивидуальных особенностей обучающихся; </w:t>
      </w:r>
    </w:p>
    <w:p w:rsidR="00443115" w:rsidRPr="008D3554" w:rsidRDefault="00443115" w:rsidP="008D3554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3554">
        <w:rPr>
          <w:rFonts w:ascii="Times New Roman" w:hAnsi="Times New Roman" w:cs="Times New Roman"/>
          <w:sz w:val="28"/>
          <w:szCs w:val="28"/>
        </w:rPr>
        <w:t xml:space="preserve">наличие, помимо стандартного учебно-методического комплекса, дополнительно, обеспечивая образовательные потребности обучающихся с двигательными нарушениями, специальных учебных пособий (бумажный </w:t>
      </w:r>
      <w:r w:rsidRPr="008D3554">
        <w:rPr>
          <w:rFonts w:ascii="Times New Roman" w:hAnsi="Times New Roman" w:cs="Times New Roman"/>
          <w:sz w:val="28"/>
          <w:szCs w:val="28"/>
        </w:rPr>
        <w:lastRenderedPageBreak/>
        <w:t>или электронный вариант); разработанных преподавателем опорных конспектов лекций и практических (лабораторных) занятий, учитывающих речевые и познавательные особенности; средства наглядности и соответствующие мультимедийные материалы к каждой теме;</w:t>
      </w:r>
    </w:p>
    <w:p w:rsidR="00443115" w:rsidRPr="008D3554" w:rsidRDefault="00443115" w:rsidP="008D3554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3554">
        <w:rPr>
          <w:rFonts w:ascii="Times New Roman" w:hAnsi="Times New Roman" w:cs="Times New Roman"/>
          <w:sz w:val="28"/>
          <w:szCs w:val="28"/>
        </w:rPr>
        <w:t>дублирование необходимой звуковой информации, обучающего материала текстовыми и графическими изображениями, знаками или в виде электронного документа, доступного с помощью компьютера;</w:t>
      </w:r>
    </w:p>
    <w:p w:rsidR="00443115" w:rsidRPr="008D3554" w:rsidRDefault="00443115" w:rsidP="008D3554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3554">
        <w:rPr>
          <w:rFonts w:ascii="Times New Roman" w:hAnsi="Times New Roman" w:cs="Times New Roman"/>
          <w:sz w:val="28"/>
          <w:szCs w:val="28"/>
        </w:rPr>
        <w:t>предоставление обучающимся права выбора задания для самостоятельной работы;</w:t>
      </w:r>
    </w:p>
    <w:p w:rsidR="00443115" w:rsidRPr="008D3554" w:rsidRDefault="00443115" w:rsidP="008D3554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3554">
        <w:rPr>
          <w:rFonts w:ascii="Times New Roman" w:hAnsi="Times New Roman" w:cs="Times New Roman"/>
          <w:sz w:val="28"/>
          <w:szCs w:val="28"/>
        </w:rPr>
        <w:t>выполнение лабораторных и практических работ целесообразно проводить парами или «бригадами», в которых присутствует смешанный состав обучающихся: в паре – один обычный обучающийся и один обучающийся с двигательным нарушением; «бригада» включает одного обучающегося с двигательным нарушением и несколько обычных обучающихся.</w:t>
      </w:r>
    </w:p>
    <w:p w:rsidR="00443115" w:rsidRPr="008D3554" w:rsidRDefault="00443115" w:rsidP="008D3554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3554">
        <w:rPr>
          <w:rFonts w:ascii="Times New Roman" w:hAnsi="Times New Roman" w:cs="Times New Roman"/>
          <w:sz w:val="28"/>
          <w:szCs w:val="28"/>
        </w:rPr>
        <w:t>Принимая во внимание быструю утомляемость лиц с двигательными нарушениями, следует чередовать и дозировать формы предъявления учебной информации. Следует разрешать студенту самому подбирать комфортную позу для выполнения письменных и устных работ (сидя, стоя, облокотившись и т.д.).</w:t>
      </w:r>
    </w:p>
    <w:p w:rsidR="00443115" w:rsidRPr="008D3554" w:rsidRDefault="00443115" w:rsidP="008D3554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43115" w:rsidRPr="008D3554" w:rsidRDefault="008D3554" w:rsidP="008D3554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443115" w:rsidRPr="008D3554">
        <w:rPr>
          <w:rFonts w:ascii="Times New Roman" w:hAnsi="Times New Roman" w:cs="Times New Roman"/>
          <w:sz w:val="28"/>
          <w:szCs w:val="28"/>
        </w:rPr>
        <w:t>.4. При проведении текущего контроля и промежуточной аттестации лиц с нарушениями опорно-двигательного аппарата (тяжелыми нарушениями двигательных функций верхних конечностей или отсутствием верхних конечностей) обеспечивается соблюдение следующих требований:</w:t>
      </w:r>
    </w:p>
    <w:p w:rsidR="00443115" w:rsidRPr="008D3554" w:rsidRDefault="00443115" w:rsidP="008D35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D3554">
        <w:rPr>
          <w:rFonts w:ascii="Times New Roman" w:hAnsi="Times New Roman" w:cs="Times New Roman"/>
          <w:sz w:val="28"/>
          <w:szCs w:val="28"/>
        </w:rPr>
        <w:t>письменные задания выполняются обучающимися на компьютере со специализированным программным обеспечением или надиктовываются ассистенту;</w:t>
      </w:r>
    </w:p>
    <w:p w:rsidR="00443115" w:rsidRPr="008D3554" w:rsidRDefault="00443115" w:rsidP="008D35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D3554">
        <w:rPr>
          <w:rFonts w:ascii="Times New Roman" w:hAnsi="Times New Roman" w:cs="Times New Roman"/>
          <w:sz w:val="28"/>
          <w:szCs w:val="28"/>
        </w:rPr>
        <w:t>по их желанию экзамен/зачет проводится только в устной форме.</w:t>
      </w:r>
    </w:p>
    <w:p w:rsidR="0045400A" w:rsidRDefault="0045400A" w:rsidP="008D3554">
      <w:pPr>
        <w:pStyle w:val="afb"/>
        <w:jc w:val="center"/>
        <w:rPr>
          <w:rFonts w:ascii="Times New Roman" w:hAnsi="Times New Roman"/>
          <w:b/>
          <w:sz w:val="28"/>
          <w:szCs w:val="28"/>
        </w:rPr>
      </w:pPr>
    </w:p>
    <w:p w:rsidR="0045400A" w:rsidRDefault="0045400A" w:rsidP="0045400A">
      <w:pPr>
        <w:pStyle w:val="afb"/>
        <w:jc w:val="center"/>
        <w:rPr>
          <w:rFonts w:ascii="Times New Roman" w:hAnsi="Times New Roman"/>
          <w:b/>
          <w:sz w:val="28"/>
          <w:szCs w:val="28"/>
        </w:rPr>
      </w:pPr>
    </w:p>
    <w:p w:rsidR="0045400A" w:rsidRDefault="0045400A" w:rsidP="0045400A">
      <w:pPr>
        <w:pStyle w:val="afb"/>
        <w:jc w:val="center"/>
        <w:rPr>
          <w:rFonts w:ascii="Times New Roman" w:hAnsi="Times New Roman"/>
          <w:b/>
          <w:sz w:val="28"/>
          <w:szCs w:val="28"/>
        </w:rPr>
      </w:pPr>
    </w:p>
    <w:p w:rsidR="0045400A" w:rsidRDefault="0045400A" w:rsidP="0045400A">
      <w:pPr>
        <w:pStyle w:val="afb"/>
        <w:jc w:val="center"/>
        <w:rPr>
          <w:rFonts w:ascii="Times New Roman" w:hAnsi="Times New Roman"/>
          <w:b/>
          <w:sz w:val="28"/>
          <w:szCs w:val="28"/>
        </w:rPr>
      </w:pPr>
    </w:p>
    <w:p w:rsidR="0045400A" w:rsidRDefault="0045400A" w:rsidP="0045400A">
      <w:pPr>
        <w:pStyle w:val="afb"/>
        <w:jc w:val="center"/>
        <w:rPr>
          <w:rFonts w:ascii="Times New Roman" w:hAnsi="Times New Roman"/>
          <w:b/>
          <w:sz w:val="28"/>
          <w:szCs w:val="28"/>
        </w:rPr>
      </w:pPr>
    </w:p>
    <w:p w:rsidR="0045400A" w:rsidRDefault="0045400A" w:rsidP="0045400A">
      <w:pPr>
        <w:pStyle w:val="afb"/>
        <w:jc w:val="center"/>
        <w:rPr>
          <w:rFonts w:ascii="Times New Roman" w:hAnsi="Times New Roman"/>
          <w:b/>
          <w:sz w:val="28"/>
          <w:szCs w:val="28"/>
        </w:rPr>
      </w:pPr>
    </w:p>
    <w:p w:rsidR="0045400A" w:rsidRDefault="0045400A" w:rsidP="0045400A">
      <w:pPr>
        <w:pStyle w:val="afb"/>
        <w:jc w:val="center"/>
        <w:rPr>
          <w:rFonts w:ascii="Times New Roman" w:hAnsi="Times New Roman"/>
          <w:b/>
          <w:sz w:val="28"/>
          <w:szCs w:val="28"/>
        </w:rPr>
      </w:pPr>
    </w:p>
    <w:p w:rsidR="00310E01" w:rsidRDefault="00310E01" w:rsidP="00052D20">
      <w:pPr>
        <w:pStyle w:val="afb"/>
        <w:rPr>
          <w:rFonts w:ascii="Times New Roman" w:hAnsi="Times New Roman"/>
          <w:b/>
          <w:sz w:val="28"/>
          <w:szCs w:val="28"/>
        </w:rPr>
      </w:pPr>
    </w:p>
    <w:p w:rsidR="00310E01" w:rsidRPr="00FB7B99" w:rsidRDefault="00310E01" w:rsidP="00052D20">
      <w:pPr>
        <w:pStyle w:val="1"/>
        <w:jc w:val="center"/>
        <w:rPr>
          <w:b/>
          <w:sz w:val="28"/>
          <w:szCs w:val="28"/>
        </w:rPr>
      </w:pPr>
      <w:r w:rsidRPr="00FB7B99">
        <w:rPr>
          <w:b/>
          <w:sz w:val="28"/>
          <w:szCs w:val="28"/>
        </w:rPr>
        <w:lastRenderedPageBreak/>
        <w:t>РЕЦЕНЗИЯ</w:t>
      </w:r>
    </w:p>
    <w:p w:rsidR="00310E01" w:rsidRPr="00FB7B99" w:rsidRDefault="00310E01" w:rsidP="00052D20">
      <w:pPr>
        <w:pStyle w:val="1"/>
        <w:jc w:val="center"/>
        <w:rPr>
          <w:b/>
          <w:spacing w:val="-4"/>
          <w:sz w:val="28"/>
          <w:szCs w:val="28"/>
        </w:rPr>
      </w:pPr>
      <w:r w:rsidRPr="00FB7B99">
        <w:rPr>
          <w:b/>
          <w:spacing w:val="-5"/>
          <w:sz w:val="28"/>
          <w:szCs w:val="28"/>
        </w:rPr>
        <w:t xml:space="preserve">на рабочую программу учебной дисциплины ЕН.01 </w:t>
      </w:r>
      <w:r w:rsidRPr="00FB7B99">
        <w:rPr>
          <w:b/>
          <w:spacing w:val="-4"/>
          <w:sz w:val="28"/>
          <w:szCs w:val="28"/>
        </w:rPr>
        <w:t>Математика</w:t>
      </w:r>
    </w:p>
    <w:p w:rsidR="0009132C" w:rsidRDefault="00310E01" w:rsidP="00052D20">
      <w:pPr>
        <w:pStyle w:val="1"/>
        <w:jc w:val="center"/>
        <w:rPr>
          <w:sz w:val="28"/>
          <w:szCs w:val="28"/>
        </w:rPr>
      </w:pPr>
      <w:r w:rsidRPr="00FB7B99">
        <w:rPr>
          <w:b/>
          <w:sz w:val="28"/>
          <w:szCs w:val="28"/>
        </w:rPr>
        <w:t xml:space="preserve">специальность </w:t>
      </w:r>
      <w:r w:rsidR="0009132C" w:rsidRPr="0009132C">
        <w:rPr>
          <w:b/>
          <w:sz w:val="28"/>
          <w:szCs w:val="28"/>
        </w:rPr>
        <w:t>23.02.01 Организация перевозок и управление на транспорте (по видам)</w:t>
      </w:r>
      <w:r w:rsidR="0009132C">
        <w:rPr>
          <w:sz w:val="28"/>
          <w:szCs w:val="28"/>
        </w:rPr>
        <w:t xml:space="preserve"> </w:t>
      </w:r>
    </w:p>
    <w:p w:rsidR="00310E01" w:rsidRPr="00FB7B99" w:rsidRDefault="00310E01" w:rsidP="00052D20">
      <w:pPr>
        <w:pStyle w:val="1"/>
        <w:jc w:val="center"/>
        <w:rPr>
          <w:spacing w:val="-4"/>
          <w:sz w:val="28"/>
          <w:szCs w:val="28"/>
        </w:rPr>
      </w:pPr>
      <w:r w:rsidRPr="00FB7B99">
        <w:rPr>
          <w:spacing w:val="-4"/>
          <w:sz w:val="28"/>
          <w:szCs w:val="28"/>
        </w:rPr>
        <w:t>преподавателя ГБПОУ РО «Новочеркасского колледжа промышленных технологий и управления»</w:t>
      </w:r>
    </w:p>
    <w:p w:rsidR="00310E01" w:rsidRDefault="00310E01" w:rsidP="00052D20">
      <w:pPr>
        <w:pStyle w:val="1"/>
        <w:jc w:val="center"/>
        <w:rPr>
          <w:sz w:val="28"/>
          <w:szCs w:val="28"/>
        </w:rPr>
      </w:pPr>
      <w:r w:rsidRPr="00FB7B99">
        <w:rPr>
          <w:sz w:val="28"/>
          <w:szCs w:val="28"/>
        </w:rPr>
        <w:t>Затолокиной Татьяны Юрьевны</w:t>
      </w:r>
    </w:p>
    <w:p w:rsidR="00FB7B99" w:rsidRPr="00AC5492" w:rsidRDefault="00FB7B99" w:rsidP="0009132C">
      <w:pPr>
        <w:pStyle w:val="1"/>
        <w:jc w:val="both"/>
      </w:pPr>
    </w:p>
    <w:p w:rsidR="00310E01" w:rsidRPr="00AC5492" w:rsidRDefault="00310E01" w:rsidP="0009132C">
      <w:pPr>
        <w:pStyle w:val="1"/>
        <w:jc w:val="both"/>
        <w:rPr>
          <w:sz w:val="26"/>
          <w:szCs w:val="26"/>
        </w:rPr>
      </w:pPr>
      <w:r w:rsidRPr="00AC5492">
        <w:rPr>
          <w:color w:val="000000"/>
          <w:sz w:val="26"/>
          <w:szCs w:val="26"/>
        </w:rPr>
        <w:t xml:space="preserve">Рассмотрена рабочая программа учебной дисциплины </w:t>
      </w:r>
      <w:r w:rsidRPr="00AC5492">
        <w:rPr>
          <w:spacing w:val="-5"/>
          <w:sz w:val="26"/>
          <w:szCs w:val="26"/>
        </w:rPr>
        <w:t xml:space="preserve">ЕН.01 </w:t>
      </w:r>
      <w:r w:rsidRPr="00AC5492">
        <w:rPr>
          <w:spacing w:val="-4"/>
          <w:sz w:val="26"/>
          <w:szCs w:val="26"/>
        </w:rPr>
        <w:t xml:space="preserve">Математика </w:t>
      </w:r>
      <w:r w:rsidRPr="00AC5492">
        <w:rPr>
          <w:sz w:val="26"/>
          <w:szCs w:val="26"/>
        </w:rPr>
        <w:t xml:space="preserve">специальность </w:t>
      </w:r>
      <w:r w:rsidR="0009132C" w:rsidRPr="0009132C">
        <w:rPr>
          <w:sz w:val="26"/>
          <w:szCs w:val="26"/>
        </w:rPr>
        <w:t>23.02.01 Организация перевозок и управление на транспорте (по видам)</w:t>
      </w:r>
      <w:r w:rsidR="00FB7B99" w:rsidRPr="0009132C">
        <w:rPr>
          <w:color w:val="000000"/>
          <w:sz w:val="26"/>
          <w:szCs w:val="26"/>
        </w:rPr>
        <w:t xml:space="preserve">. </w:t>
      </w:r>
      <w:r w:rsidRPr="00AC5492">
        <w:rPr>
          <w:color w:val="000000"/>
          <w:sz w:val="26"/>
          <w:szCs w:val="26"/>
        </w:rPr>
        <w:t xml:space="preserve">Дисциплина относится к циклу </w:t>
      </w:r>
      <w:r w:rsidRPr="00AC5492">
        <w:rPr>
          <w:sz w:val="26"/>
          <w:szCs w:val="26"/>
        </w:rPr>
        <w:t>математических и общих естественно научных</w:t>
      </w:r>
      <w:r w:rsidRPr="00AC5492">
        <w:rPr>
          <w:color w:val="000000"/>
          <w:sz w:val="26"/>
          <w:szCs w:val="26"/>
        </w:rPr>
        <w:t xml:space="preserve"> дисциплин, </w:t>
      </w:r>
      <w:r w:rsidRPr="00AC5492">
        <w:rPr>
          <w:sz w:val="26"/>
          <w:szCs w:val="26"/>
        </w:rPr>
        <w:t>обеспечивающих общеобразовательный уровень подготовки техников по техническому  обслуживанию  и  ремонту  автомобильного   транспорта.</w:t>
      </w:r>
    </w:p>
    <w:p w:rsidR="00310E01" w:rsidRPr="00AC5492" w:rsidRDefault="00310E01" w:rsidP="0009132C">
      <w:pPr>
        <w:pStyle w:val="1"/>
        <w:jc w:val="both"/>
        <w:rPr>
          <w:sz w:val="26"/>
          <w:szCs w:val="26"/>
        </w:rPr>
      </w:pPr>
      <w:r w:rsidRPr="00AC5492">
        <w:rPr>
          <w:sz w:val="26"/>
          <w:szCs w:val="26"/>
        </w:rPr>
        <w:t>Представленная работа имеет 2</w:t>
      </w:r>
      <w:r w:rsidR="00FB7B99" w:rsidRPr="00AC5492">
        <w:rPr>
          <w:sz w:val="26"/>
          <w:szCs w:val="26"/>
        </w:rPr>
        <w:t>3</w:t>
      </w:r>
      <w:r w:rsidRPr="00AC5492">
        <w:rPr>
          <w:sz w:val="26"/>
          <w:szCs w:val="26"/>
        </w:rPr>
        <w:t xml:space="preserve"> страницы</w:t>
      </w:r>
      <w:r w:rsidRPr="00AC5492">
        <w:rPr>
          <w:color w:val="FF0000"/>
          <w:sz w:val="26"/>
          <w:szCs w:val="26"/>
        </w:rPr>
        <w:t xml:space="preserve"> </w:t>
      </w:r>
      <w:r w:rsidRPr="00AC5492">
        <w:rPr>
          <w:sz w:val="26"/>
          <w:szCs w:val="26"/>
        </w:rPr>
        <w:t xml:space="preserve">текста и </w:t>
      </w:r>
      <w:r w:rsidRPr="00AC5492">
        <w:rPr>
          <w:color w:val="000000"/>
          <w:sz w:val="26"/>
          <w:szCs w:val="26"/>
        </w:rPr>
        <w:t xml:space="preserve">выполнена в систематизированных формах, без иллюстраций. </w:t>
      </w:r>
      <w:r w:rsidRPr="00AC5492">
        <w:rPr>
          <w:sz w:val="26"/>
          <w:szCs w:val="26"/>
        </w:rPr>
        <w:t>Работа состоит из титульного листа и его оборотной стороны, содержания, паспорта рабочей программы учебной дисциплины, структуры и содержания учебной дисциплины, условий реализации рабочей программы учебой дисциплины, контроля и оценки результатов освоения учебной дисциплины, рейтинг-плана дисциплины и содержания модулей. Литературно-функциональный стиль изложения соответствует требованиям, предъявляемым к организационно-нормативной документации.</w:t>
      </w:r>
    </w:p>
    <w:p w:rsidR="00052D20" w:rsidRPr="00AC5492" w:rsidRDefault="00310E01" w:rsidP="0009132C">
      <w:pPr>
        <w:pStyle w:val="1"/>
        <w:jc w:val="both"/>
        <w:rPr>
          <w:sz w:val="26"/>
          <w:szCs w:val="26"/>
        </w:rPr>
      </w:pPr>
      <w:r w:rsidRPr="00AC5492">
        <w:rPr>
          <w:sz w:val="26"/>
          <w:szCs w:val="26"/>
        </w:rPr>
        <w:t>Работа обеспечивает учебный процесс на 2 курсе и</w:t>
      </w:r>
      <w:r w:rsidRPr="00AC5492">
        <w:rPr>
          <w:color w:val="FF0000"/>
          <w:sz w:val="26"/>
          <w:szCs w:val="26"/>
        </w:rPr>
        <w:t xml:space="preserve"> </w:t>
      </w:r>
      <w:r w:rsidRPr="00AC5492">
        <w:rPr>
          <w:sz w:val="26"/>
          <w:szCs w:val="26"/>
        </w:rPr>
        <w:t xml:space="preserve">разработана, исходя из времени выделенного на дисциплину учебного плана, профиля подготовки специалистов, обучающихся по модульно-рейтинговой системе обучения. Данная программа позволяет работать студентам по индивидуальным образовательным траекториям. </w:t>
      </w:r>
      <w:r w:rsidR="00052D20" w:rsidRPr="00AC5492">
        <w:rPr>
          <w:sz w:val="26"/>
          <w:szCs w:val="26"/>
        </w:rPr>
        <w:t>Программа учебной дисциплины может быть использована в дополнительном профессиональном образовании (в программах повышения квалификации и переподготовки) и профессиональной подготовке техников по техническому  обслуживанию  и  ремонту  автомобильного   транспорта.</w:t>
      </w:r>
    </w:p>
    <w:p w:rsidR="00310E01" w:rsidRDefault="00310E01" w:rsidP="0009132C">
      <w:pPr>
        <w:pStyle w:val="1"/>
        <w:jc w:val="both"/>
        <w:rPr>
          <w:sz w:val="26"/>
          <w:szCs w:val="26"/>
        </w:rPr>
      </w:pPr>
      <w:r w:rsidRPr="00AC5492">
        <w:rPr>
          <w:sz w:val="26"/>
          <w:szCs w:val="26"/>
        </w:rPr>
        <w:t xml:space="preserve">Представленная работа имеет цель: осуществление требований принципа индивидуализации и дифференциации в обучении. Программа актуальна, </w:t>
      </w:r>
      <w:r w:rsidR="00FB7B99" w:rsidRPr="00AC5492">
        <w:rPr>
          <w:sz w:val="26"/>
          <w:szCs w:val="26"/>
        </w:rPr>
        <w:t>т.к.</w:t>
      </w:r>
      <w:r w:rsidRPr="00AC5492">
        <w:rPr>
          <w:sz w:val="26"/>
          <w:szCs w:val="26"/>
        </w:rPr>
        <w:t>предусматривает обновление технологий обучения, разработка и реализация образовательных программ на основе модульно-компетентностного подхода.</w:t>
      </w:r>
    </w:p>
    <w:p w:rsidR="002E6A9C" w:rsidRPr="002E6A9C" w:rsidRDefault="002E6A9C" w:rsidP="002E6A9C">
      <w:pPr>
        <w:rPr>
          <w:lang w:eastAsia="ar-SA"/>
        </w:rPr>
      </w:pPr>
    </w:p>
    <w:p w:rsidR="002E6A9C" w:rsidRDefault="002E6A9C" w:rsidP="002E6A9C">
      <w:pPr>
        <w:pStyle w:val="1"/>
        <w:rPr>
          <w:b/>
        </w:rPr>
      </w:pPr>
      <w:r w:rsidRPr="002E6A9C">
        <w:rPr>
          <w:b/>
        </w:rPr>
        <w:t xml:space="preserve">Рецензенты:   </w:t>
      </w:r>
    </w:p>
    <w:p w:rsidR="002E6A9C" w:rsidRPr="002E6A9C" w:rsidRDefault="002E6A9C" w:rsidP="002E6A9C">
      <w:pPr>
        <w:pStyle w:val="1"/>
        <w:rPr>
          <w:b/>
        </w:rPr>
      </w:pPr>
      <w:r w:rsidRPr="002E6A9C">
        <w:rPr>
          <w:b/>
        </w:rPr>
        <w:t xml:space="preserve">                                                              </w:t>
      </w:r>
    </w:p>
    <w:p w:rsidR="002E6A9C" w:rsidRPr="00B62E42" w:rsidRDefault="002E6A9C" w:rsidP="002E6A9C">
      <w:pPr>
        <w:pStyle w:val="1"/>
        <w:rPr>
          <w:color w:val="000000"/>
          <w:spacing w:val="-2"/>
        </w:rPr>
      </w:pPr>
      <w:r>
        <w:t xml:space="preserve">     П</w:t>
      </w:r>
      <w:r w:rsidRPr="00B62E42">
        <w:t xml:space="preserve">реподаватель высшей категории </w:t>
      </w:r>
      <w:r w:rsidRPr="00B62E42">
        <w:rPr>
          <w:color w:val="000000"/>
          <w:spacing w:val="-2"/>
        </w:rPr>
        <w:t>государственного</w:t>
      </w:r>
    </w:p>
    <w:p w:rsidR="002E6A9C" w:rsidRPr="00B62E42" w:rsidRDefault="002E6A9C" w:rsidP="002E6A9C">
      <w:pPr>
        <w:pStyle w:val="1"/>
        <w:rPr>
          <w:color w:val="000000"/>
          <w:spacing w:val="-2"/>
        </w:rPr>
      </w:pPr>
      <w:r w:rsidRPr="00B62E42">
        <w:rPr>
          <w:color w:val="000000"/>
          <w:spacing w:val="-2"/>
        </w:rPr>
        <w:t>бюджетного профессионального образовательного</w:t>
      </w:r>
    </w:p>
    <w:p w:rsidR="002E6A9C" w:rsidRPr="00B62E42" w:rsidRDefault="002E6A9C" w:rsidP="002E6A9C">
      <w:pPr>
        <w:pStyle w:val="1"/>
        <w:rPr>
          <w:color w:val="000000"/>
          <w:spacing w:val="-2"/>
        </w:rPr>
      </w:pPr>
      <w:r w:rsidRPr="00B62E42">
        <w:rPr>
          <w:color w:val="000000"/>
          <w:spacing w:val="-2"/>
        </w:rPr>
        <w:t>учреждения</w:t>
      </w:r>
      <w:r w:rsidRPr="00B62E42">
        <w:rPr>
          <w:i/>
          <w:iCs/>
        </w:rPr>
        <w:t xml:space="preserve"> </w:t>
      </w:r>
      <w:r w:rsidRPr="00B62E42">
        <w:rPr>
          <w:color w:val="000000"/>
          <w:spacing w:val="-2"/>
        </w:rPr>
        <w:t>Ростовской области</w:t>
      </w:r>
      <w:r w:rsidRPr="00B62E42">
        <w:rPr>
          <w:i/>
          <w:iCs/>
        </w:rPr>
        <w:t xml:space="preserve"> </w:t>
      </w:r>
      <w:r w:rsidRPr="00B62E42">
        <w:rPr>
          <w:color w:val="000000"/>
          <w:spacing w:val="-2"/>
        </w:rPr>
        <w:t>«Новочеркасский</w:t>
      </w:r>
    </w:p>
    <w:p w:rsidR="002E6A9C" w:rsidRDefault="002E6A9C" w:rsidP="002E6A9C">
      <w:pPr>
        <w:pStyle w:val="1"/>
      </w:pPr>
      <w:r w:rsidRPr="00B62E42">
        <w:rPr>
          <w:color w:val="000000"/>
          <w:spacing w:val="-2"/>
        </w:rPr>
        <w:t>колледж</w:t>
      </w:r>
      <w:r w:rsidRPr="00B62E42">
        <w:rPr>
          <w:i/>
          <w:iCs/>
        </w:rPr>
        <w:t xml:space="preserve">  </w:t>
      </w:r>
      <w:r w:rsidRPr="00B62E42">
        <w:rPr>
          <w:color w:val="000000"/>
          <w:spacing w:val="-2"/>
        </w:rPr>
        <w:t>промышленных технолог</w:t>
      </w:r>
      <w:r>
        <w:rPr>
          <w:color w:val="000000"/>
          <w:spacing w:val="-2"/>
        </w:rPr>
        <w:t xml:space="preserve">ий и управления»  </w:t>
      </w:r>
      <w:r w:rsidRPr="00B62E42">
        <w:rPr>
          <w:color w:val="000000"/>
          <w:spacing w:val="-2"/>
        </w:rPr>
        <w:t xml:space="preserve"> </w:t>
      </w:r>
      <w:r w:rsidRPr="00B62E42">
        <w:t xml:space="preserve">__________  Е.Ю. Богина </w:t>
      </w:r>
    </w:p>
    <w:p w:rsidR="002E6A9C" w:rsidRPr="002E6A9C" w:rsidRDefault="002E6A9C" w:rsidP="002E6A9C">
      <w:pPr>
        <w:rPr>
          <w:lang w:eastAsia="ar-SA"/>
        </w:rPr>
      </w:pPr>
    </w:p>
    <w:p w:rsidR="002E6A9C" w:rsidRPr="00B62E42" w:rsidRDefault="002E6A9C" w:rsidP="002E6A9C">
      <w:pPr>
        <w:pStyle w:val="1"/>
        <w:rPr>
          <w:color w:val="000000"/>
          <w:spacing w:val="-2"/>
        </w:rPr>
      </w:pPr>
      <w:r>
        <w:t xml:space="preserve">     </w:t>
      </w:r>
      <w:r w:rsidRPr="00B62E42">
        <w:t xml:space="preserve">Преподаватель высшей категории </w:t>
      </w:r>
      <w:r w:rsidRPr="00B62E42">
        <w:rPr>
          <w:color w:val="000000"/>
          <w:spacing w:val="-2"/>
        </w:rPr>
        <w:t xml:space="preserve">государственного </w:t>
      </w:r>
    </w:p>
    <w:p w:rsidR="002E6A9C" w:rsidRPr="00B62E42" w:rsidRDefault="002E6A9C" w:rsidP="002E6A9C">
      <w:pPr>
        <w:pStyle w:val="1"/>
      </w:pPr>
      <w:r w:rsidRPr="00B62E42">
        <w:rPr>
          <w:color w:val="000000"/>
          <w:spacing w:val="-2"/>
        </w:rPr>
        <w:t xml:space="preserve">бюджетного образовательного учреждения </w:t>
      </w:r>
      <w:r w:rsidRPr="00B62E42">
        <w:t>среднего</w:t>
      </w:r>
    </w:p>
    <w:p w:rsidR="002E6A9C" w:rsidRPr="00B62E42" w:rsidRDefault="002E6A9C" w:rsidP="002E6A9C">
      <w:pPr>
        <w:pStyle w:val="1"/>
      </w:pPr>
      <w:r w:rsidRPr="00B62E42">
        <w:t xml:space="preserve"> профессионального образования</w:t>
      </w:r>
      <w:r w:rsidRPr="00B62E42">
        <w:rPr>
          <w:i/>
          <w:iCs/>
        </w:rPr>
        <w:t xml:space="preserve"> </w:t>
      </w:r>
      <w:r w:rsidRPr="00B62E42">
        <w:t>Ростовской области</w:t>
      </w:r>
    </w:p>
    <w:p w:rsidR="002E6A9C" w:rsidRPr="00584FA2" w:rsidRDefault="002E6A9C" w:rsidP="002E6A9C">
      <w:pPr>
        <w:pStyle w:val="1"/>
      </w:pPr>
      <w:r w:rsidRPr="00B62E42">
        <w:t xml:space="preserve"> «Новочеркасский ге</w:t>
      </w:r>
      <w:r>
        <w:t>ологоразведочный колледж».</w:t>
      </w:r>
      <w:r>
        <w:tab/>
      </w:r>
      <w:r w:rsidRPr="00B62E42">
        <w:t xml:space="preserve">___________ </w:t>
      </w:r>
      <w:r w:rsidRPr="00B62E42">
        <w:rPr>
          <w:i/>
        </w:rPr>
        <w:t>Н. А. Чернышова</w:t>
      </w:r>
    </w:p>
    <w:p w:rsidR="00DF5CD7" w:rsidRDefault="00DF5CD7"/>
    <w:sectPr w:rsidR="00DF5CD7" w:rsidSect="00443115">
      <w:pgSz w:w="11906" w:h="16838"/>
      <w:pgMar w:top="1134" w:right="850" w:bottom="1134" w:left="1701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5860" w:rsidRDefault="00205860" w:rsidP="00A820F6">
      <w:pPr>
        <w:spacing w:after="0" w:line="240" w:lineRule="auto"/>
      </w:pPr>
      <w:r>
        <w:separator/>
      </w:r>
    </w:p>
  </w:endnote>
  <w:endnote w:type="continuationSeparator" w:id="1">
    <w:p w:rsidR="00205860" w:rsidRDefault="00205860" w:rsidP="00A820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617E" w:rsidRDefault="00F96031">
    <w:pPr>
      <w:pStyle w:val="af9"/>
      <w:ind w:right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51.6pt;margin-top:.05pt;width:1.1pt;height:13.7pt;z-index:251657216;mso-wrap-distance-left:0;mso-wrap-distance-right:0;mso-position-horizontal-relative:page" stroked="f">
          <v:fill opacity="0" color2="black"/>
          <v:textbox inset="0,0,0,0">
            <w:txbxContent>
              <w:p w:rsidR="00DB617E" w:rsidRDefault="00DB617E">
                <w:pPr>
                  <w:pStyle w:val="af9"/>
                </w:pPr>
              </w:p>
            </w:txbxContent>
          </v:textbox>
          <w10:wrap type="square" side="largest" anchorx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617E" w:rsidRDefault="00F96031">
    <w:pPr>
      <w:pStyle w:val="af9"/>
      <w:ind w:right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784.05pt;margin-top:.05pt;width:1.1pt;height:13.7pt;z-index:251658240;mso-wrap-distance-left:0;mso-wrap-distance-right:0;mso-position-horizontal-relative:page" stroked="f">
          <v:fill opacity="0" color2="black"/>
          <v:textbox inset="0,0,0,0">
            <w:txbxContent>
              <w:p w:rsidR="00DB617E" w:rsidRDefault="00DB617E">
                <w:pPr>
                  <w:pStyle w:val="af9"/>
                </w:pPr>
              </w:p>
            </w:txbxContent>
          </v:textbox>
          <w10:wrap type="square" side="largest" anchorx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5860" w:rsidRDefault="00205860" w:rsidP="00A820F6">
      <w:pPr>
        <w:spacing w:after="0" w:line="240" w:lineRule="auto"/>
      </w:pPr>
      <w:r>
        <w:separator/>
      </w:r>
    </w:p>
  </w:footnote>
  <w:footnote w:type="continuationSeparator" w:id="1">
    <w:p w:rsidR="00205860" w:rsidRDefault="00205860" w:rsidP="00A820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644" w:hanging="360"/>
      </w:pPr>
      <w:rPr>
        <w:rFonts w:ascii="Symbol" w:hAnsi="Symbol"/>
      </w:r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3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4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/>
      </w:rPr>
    </w:lvl>
  </w:abstractNum>
  <w:abstractNum w:abstractNumId="5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6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7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8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9">
    <w:nsid w:val="0000000B"/>
    <w:multiLevelType w:val="single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0">
    <w:nsid w:val="0000000C"/>
    <w:multiLevelType w:val="single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/>
      </w:rPr>
    </w:lvl>
  </w:abstractNum>
  <w:abstractNum w:abstractNumId="11">
    <w:nsid w:val="0000000D"/>
    <w:multiLevelType w:val="singleLevel"/>
    <w:tmpl w:val="0000000D"/>
    <w:name w:val="WW8Num1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2">
    <w:nsid w:val="0000000E"/>
    <w:multiLevelType w:val="singleLevel"/>
    <w:tmpl w:val="0000000E"/>
    <w:name w:val="WW8Num1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3">
    <w:nsid w:val="0000000F"/>
    <w:multiLevelType w:val="singleLevel"/>
    <w:tmpl w:val="0000000F"/>
    <w:name w:val="WW8Num1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4">
    <w:nsid w:val="00000010"/>
    <w:multiLevelType w:val="singleLevel"/>
    <w:tmpl w:val="00000010"/>
    <w:name w:val="WW8Num16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/>
      </w:rPr>
    </w:lvl>
  </w:abstractNum>
  <w:abstractNum w:abstractNumId="15">
    <w:nsid w:val="00000011"/>
    <w:multiLevelType w:val="singleLevel"/>
    <w:tmpl w:val="00000011"/>
    <w:name w:val="WW8Num17"/>
    <w:lvl w:ilvl="0">
      <w:start w:val="1"/>
      <w:numFmt w:val="bullet"/>
      <w:lvlText w:val=""/>
      <w:lvlJc w:val="left"/>
      <w:pPr>
        <w:tabs>
          <w:tab w:val="num" w:pos="0"/>
        </w:tabs>
        <w:ind w:left="1146" w:hanging="360"/>
      </w:pPr>
      <w:rPr>
        <w:rFonts w:ascii="Symbol" w:hAnsi="Symbol"/>
      </w:rPr>
    </w:lvl>
  </w:abstractNum>
  <w:abstractNum w:abstractNumId="16">
    <w:nsid w:val="00000012"/>
    <w:multiLevelType w:val="singleLevel"/>
    <w:tmpl w:val="00000012"/>
    <w:name w:val="WW8Num1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7">
    <w:nsid w:val="00000013"/>
    <w:multiLevelType w:val="multilevel"/>
    <w:tmpl w:val="00000013"/>
    <w:name w:val="WW8Num19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1.%2"/>
      <w:lvlJc w:val="left"/>
      <w:pPr>
        <w:tabs>
          <w:tab w:val="num" w:pos="1500"/>
        </w:tabs>
        <w:ind w:left="1500" w:hanging="420"/>
      </w:p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</w:lvl>
    <w:lvl w:ilvl="5">
      <w:start w:val="1"/>
      <w:numFmt w:val="decimal"/>
      <w:lvlText w:val="%1.%2.%3.%4.%5.%6"/>
      <w:lvlJc w:val="left"/>
      <w:pPr>
        <w:tabs>
          <w:tab w:val="num" w:pos="3960"/>
        </w:tabs>
        <w:ind w:left="3960" w:hanging="1440"/>
      </w:p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5040"/>
        </w:tabs>
        <w:ind w:left="504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2160"/>
      </w:pPr>
    </w:lvl>
  </w:abstractNum>
  <w:abstractNum w:abstractNumId="18">
    <w:nsid w:val="00000014"/>
    <w:multiLevelType w:val="singleLevel"/>
    <w:tmpl w:val="00000014"/>
    <w:name w:val="WW8Num20"/>
    <w:lvl w:ilvl="0">
      <w:start w:val="1"/>
      <w:numFmt w:val="bullet"/>
      <w:lvlText w:val=""/>
      <w:lvlJc w:val="left"/>
      <w:pPr>
        <w:tabs>
          <w:tab w:val="num" w:pos="0"/>
        </w:tabs>
        <w:ind w:left="786" w:hanging="360"/>
      </w:pPr>
      <w:rPr>
        <w:rFonts w:ascii="Symbol" w:hAnsi="Symbol"/>
      </w:rPr>
    </w:lvl>
  </w:abstractNum>
  <w:abstractNum w:abstractNumId="19">
    <w:nsid w:val="00000015"/>
    <w:multiLevelType w:val="singleLevel"/>
    <w:tmpl w:val="00000015"/>
    <w:name w:val="WW8Num2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20">
    <w:nsid w:val="00000016"/>
    <w:multiLevelType w:val="singleLevel"/>
    <w:tmpl w:val="00000016"/>
    <w:name w:val="WW8Num2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21">
    <w:nsid w:val="00000017"/>
    <w:multiLevelType w:val="singleLevel"/>
    <w:tmpl w:val="00000017"/>
    <w:name w:val="WW8Num23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/>
      </w:rPr>
    </w:lvl>
  </w:abstractNum>
  <w:abstractNum w:abstractNumId="22">
    <w:nsid w:val="00000018"/>
    <w:multiLevelType w:val="singleLevel"/>
    <w:tmpl w:val="00000018"/>
    <w:name w:val="WW8Num2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  <w:sz w:val="28"/>
        <w:szCs w:val="28"/>
      </w:rPr>
    </w:lvl>
  </w:abstractNum>
  <w:abstractNum w:abstractNumId="23">
    <w:nsid w:val="00000019"/>
    <w:multiLevelType w:val="singleLevel"/>
    <w:tmpl w:val="00000019"/>
    <w:name w:val="WW8Num2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24">
    <w:nsid w:val="0000001A"/>
    <w:multiLevelType w:val="singleLevel"/>
    <w:tmpl w:val="0000001A"/>
    <w:name w:val="WW8Num2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  <w:sz w:val="20"/>
        <w:szCs w:val="20"/>
      </w:rPr>
    </w:lvl>
  </w:abstractNum>
  <w:abstractNum w:abstractNumId="25">
    <w:nsid w:val="0000001B"/>
    <w:multiLevelType w:val="singleLevel"/>
    <w:tmpl w:val="0000001B"/>
    <w:name w:val="WW8Num27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26">
    <w:nsid w:val="0000001C"/>
    <w:multiLevelType w:val="singleLevel"/>
    <w:tmpl w:val="0000001C"/>
    <w:name w:val="WW8Num28"/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/>
      </w:rPr>
    </w:lvl>
  </w:abstractNum>
  <w:abstractNum w:abstractNumId="27">
    <w:nsid w:val="0000001D"/>
    <w:multiLevelType w:val="singleLevel"/>
    <w:tmpl w:val="0000001D"/>
    <w:name w:val="WW8Num29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/>
      </w:rPr>
    </w:lvl>
  </w:abstractNum>
  <w:abstractNum w:abstractNumId="28">
    <w:nsid w:val="0000001E"/>
    <w:multiLevelType w:val="singleLevel"/>
    <w:tmpl w:val="0000001E"/>
    <w:name w:val="WW8Num30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/>
      </w:rPr>
    </w:lvl>
  </w:abstractNum>
  <w:abstractNum w:abstractNumId="29">
    <w:nsid w:val="0000001F"/>
    <w:multiLevelType w:val="singleLevel"/>
    <w:tmpl w:val="0000001F"/>
    <w:name w:val="WW8Num3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30">
    <w:nsid w:val="00000020"/>
    <w:multiLevelType w:val="singleLevel"/>
    <w:tmpl w:val="00000020"/>
    <w:name w:val="WW8Num32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/>
      </w:rPr>
    </w:lvl>
  </w:abstractNum>
  <w:abstractNum w:abstractNumId="31">
    <w:nsid w:val="00000021"/>
    <w:multiLevelType w:val="singleLevel"/>
    <w:tmpl w:val="00000021"/>
    <w:name w:val="WW8Num33"/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/>
      </w:rPr>
    </w:lvl>
  </w:abstractNum>
  <w:abstractNum w:abstractNumId="32">
    <w:nsid w:val="00000022"/>
    <w:multiLevelType w:val="multilevel"/>
    <w:tmpl w:val="00000022"/>
    <w:name w:val="WW8Num3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3">
    <w:nsid w:val="00000023"/>
    <w:multiLevelType w:val="singleLevel"/>
    <w:tmpl w:val="00000023"/>
    <w:name w:val="WW8Num3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34">
    <w:nsid w:val="00000024"/>
    <w:multiLevelType w:val="multilevel"/>
    <w:tmpl w:val="00000024"/>
    <w:name w:val="WW8Num3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5">
    <w:nsid w:val="00000025"/>
    <w:multiLevelType w:val="singleLevel"/>
    <w:tmpl w:val="00000025"/>
    <w:name w:val="WW8Num37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/>
      </w:rPr>
    </w:lvl>
  </w:abstractNum>
  <w:abstractNum w:abstractNumId="36">
    <w:nsid w:val="02C27BDD"/>
    <w:multiLevelType w:val="hybridMultilevel"/>
    <w:tmpl w:val="45C60AD0"/>
    <w:lvl w:ilvl="0" w:tplc="2C7278AA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06906E95"/>
    <w:multiLevelType w:val="hybridMultilevel"/>
    <w:tmpl w:val="B9F46818"/>
    <w:lvl w:ilvl="0" w:tplc="1DFA7652">
      <w:start w:val="5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>
    <w:nsid w:val="0D1750A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>
    <w:nsid w:val="1CB508BA"/>
    <w:multiLevelType w:val="hybridMultilevel"/>
    <w:tmpl w:val="86341FF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>
    <w:nsid w:val="39750ACB"/>
    <w:multiLevelType w:val="hybridMultilevel"/>
    <w:tmpl w:val="5FF4712C"/>
    <w:lvl w:ilvl="0" w:tplc="28049F3E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51C6583D"/>
    <w:multiLevelType w:val="hybridMultilevel"/>
    <w:tmpl w:val="D2D84B24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42">
    <w:nsid w:val="587A18F9"/>
    <w:multiLevelType w:val="hybridMultilevel"/>
    <w:tmpl w:val="903E36E4"/>
    <w:lvl w:ilvl="0" w:tplc="1D0A8DE2">
      <w:start w:val="1"/>
      <w:numFmt w:val="decimal"/>
      <w:lvlText w:val="%1."/>
      <w:lvlJc w:val="left"/>
      <w:pPr>
        <w:ind w:left="2204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71C86785"/>
    <w:multiLevelType w:val="multilevel"/>
    <w:tmpl w:val="E76481F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4"/>
      <w:numFmt w:val="decimal"/>
      <w:isLgl/>
      <w:lvlText w:val="%1.%2."/>
      <w:lvlJc w:val="left"/>
      <w:pPr>
        <w:ind w:left="720" w:hanging="720"/>
      </w:pPr>
    </w:lvl>
    <w:lvl w:ilvl="2">
      <w:start w:val="1"/>
      <w:numFmt w:val="decimal"/>
      <w:isLgl/>
      <w:lvlText w:val="%1.%2.%3."/>
      <w:lvlJc w:val="left"/>
      <w:pPr>
        <w:ind w:left="720" w:hanging="720"/>
      </w:pPr>
    </w:lvl>
    <w:lvl w:ilvl="3">
      <w:start w:val="1"/>
      <w:numFmt w:val="decimal"/>
      <w:isLgl/>
      <w:lvlText w:val="%1.%2.%3.%4."/>
      <w:lvlJc w:val="left"/>
      <w:pPr>
        <w:ind w:left="1080" w:hanging="1080"/>
      </w:pPr>
    </w:lvl>
    <w:lvl w:ilvl="4">
      <w:start w:val="1"/>
      <w:numFmt w:val="decimal"/>
      <w:isLgl/>
      <w:lvlText w:val="%1.%2.%3.%4.%5."/>
      <w:lvlJc w:val="left"/>
      <w:pPr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800"/>
      </w:p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</w:lvl>
  </w:abstractNum>
  <w:num w:numId="1">
    <w:abstractNumId w:val="17"/>
  </w:num>
  <w:num w:numId="2">
    <w:abstractNumId w:val="43"/>
  </w:num>
  <w:num w:numId="3">
    <w:abstractNumId w:val="39"/>
  </w:num>
  <w:num w:numId="4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1"/>
  </w:num>
  <w:num w:numId="8">
    <w:abstractNumId w:val="38"/>
  </w:num>
  <w:num w:numId="9">
    <w:abstractNumId w:val="37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45400A"/>
    <w:rsid w:val="000263E7"/>
    <w:rsid w:val="00035DA8"/>
    <w:rsid w:val="00041683"/>
    <w:rsid w:val="00052D20"/>
    <w:rsid w:val="00087389"/>
    <w:rsid w:val="0009132C"/>
    <w:rsid w:val="00116647"/>
    <w:rsid w:val="001C37F4"/>
    <w:rsid w:val="001E36D0"/>
    <w:rsid w:val="001F2F4B"/>
    <w:rsid w:val="00205860"/>
    <w:rsid w:val="00246A59"/>
    <w:rsid w:val="00271661"/>
    <w:rsid w:val="002E3659"/>
    <w:rsid w:val="002E6A9C"/>
    <w:rsid w:val="00304520"/>
    <w:rsid w:val="00310E01"/>
    <w:rsid w:val="00342869"/>
    <w:rsid w:val="0034526F"/>
    <w:rsid w:val="00443115"/>
    <w:rsid w:val="0045400A"/>
    <w:rsid w:val="00480555"/>
    <w:rsid w:val="0054751B"/>
    <w:rsid w:val="00573A5B"/>
    <w:rsid w:val="006207B8"/>
    <w:rsid w:val="0066237E"/>
    <w:rsid w:val="007F7932"/>
    <w:rsid w:val="008D3554"/>
    <w:rsid w:val="00931F35"/>
    <w:rsid w:val="00955F8C"/>
    <w:rsid w:val="009B0D19"/>
    <w:rsid w:val="009C36FB"/>
    <w:rsid w:val="009F5375"/>
    <w:rsid w:val="00A40436"/>
    <w:rsid w:val="00A820F6"/>
    <w:rsid w:val="00AC5492"/>
    <w:rsid w:val="00B64E72"/>
    <w:rsid w:val="00BA7881"/>
    <w:rsid w:val="00BC2C49"/>
    <w:rsid w:val="00CA09AE"/>
    <w:rsid w:val="00CF664A"/>
    <w:rsid w:val="00D70AA8"/>
    <w:rsid w:val="00DA4256"/>
    <w:rsid w:val="00DB617E"/>
    <w:rsid w:val="00DD39D2"/>
    <w:rsid w:val="00DF5CD7"/>
    <w:rsid w:val="00E071EF"/>
    <w:rsid w:val="00E27AD7"/>
    <w:rsid w:val="00E96A72"/>
    <w:rsid w:val="00EB1679"/>
    <w:rsid w:val="00F26113"/>
    <w:rsid w:val="00F31EEB"/>
    <w:rsid w:val="00F46C57"/>
    <w:rsid w:val="00F96031"/>
    <w:rsid w:val="00FB7B99"/>
    <w:rsid w:val="00FC5E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0F6"/>
  </w:style>
  <w:style w:type="paragraph" w:styleId="1">
    <w:name w:val="heading 1"/>
    <w:basedOn w:val="a"/>
    <w:next w:val="a"/>
    <w:link w:val="10"/>
    <w:qFormat/>
    <w:rsid w:val="0045400A"/>
    <w:pPr>
      <w:keepNext/>
      <w:tabs>
        <w:tab w:val="num" w:pos="0"/>
      </w:tabs>
      <w:suppressAutoHyphens/>
      <w:autoSpaceDE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5400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3">
    <w:name w:val="Normal (Web)"/>
    <w:basedOn w:val="a"/>
    <w:unhideWhenUsed/>
    <w:rsid w:val="004540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qFormat/>
    <w:rsid w:val="0045400A"/>
    <w:rPr>
      <w:b/>
      <w:bCs/>
    </w:rPr>
  </w:style>
  <w:style w:type="character" w:customStyle="1" w:styleId="apple-converted-space">
    <w:name w:val="apple-converted-space"/>
    <w:basedOn w:val="a0"/>
    <w:rsid w:val="0045400A"/>
  </w:style>
  <w:style w:type="character" w:styleId="a5">
    <w:name w:val="Emphasis"/>
    <w:basedOn w:val="a0"/>
    <w:uiPriority w:val="20"/>
    <w:qFormat/>
    <w:rsid w:val="0045400A"/>
    <w:rPr>
      <w:i/>
      <w:iCs/>
    </w:rPr>
  </w:style>
  <w:style w:type="paragraph" w:styleId="a6">
    <w:name w:val="Balloon Text"/>
    <w:basedOn w:val="a"/>
    <w:link w:val="a7"/>
    <w:unhideWhenUsed/>
    <w:rsid w:val="004540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45400A"/>
    <w:rPr>
      <w:rFonts w:ascii="Tahoma" w:hAnsi="Tahoma" w:cs="Tahoma"/>
      <w:sz w:val="16"/>
      <w:szCs w:val="16"/>
    </w:rPr>
  </w:style>
  <w:style w:type="character" w:customStyle="1" w:styleId="WW8Num2z0">
    <w:name w:val="WW8Num2z0"/>
    <w:rsid w:val="0045400A"/>
    <w:rPr>
      <w:rFonts w:ascii="Symbol" w:hAnsi="Symbol"/>
    </w:rPr>
  </w:style>
  <w:style w:type="character" w:customStyle="1" w:styleId="WW8Num4z0">
    <w:name w:val="WW8Num4z0"/>
    <w:rsid w:val="0045400A"/>
    <w:rPr>
      <w:rFonts w:ascii="Symbol" w:hAnsi="Symbol"/>
    </w:rPr>
  </w:style>
  <w:style w:type="character" w:customStyle="1" w:styleId="WW8Num6z0">
    <w:name w:val="WW8Num6z0"/>
    <w:rsid w:val="0045400A"/>
    <w:rPr>
      <w:rFonts w:ascii="Symbol" w:hAnsi="Symbol"/>
    </w:rPr>
  </w:style>
  <w:style w:type="character" w:customStyle="1" w:styleId="WW8Num7z0">
    <w:name w:val="WW8Num7z0"/>
    <w:rsid w:val="0045400A"/>
    <w:rPr>
      <w:rFonts w:ascii="Symbol" w:hAnsi="Symbol"/>
    </w:rPr>
  </w:style>
  <w:style w:type="character" w:customStyle="1" w:styleId="WW8Num11z0">
    <w:name w:val="WW8Num11z0"/>
    <w:rsid w:val="0045400A"/>
    <w:rPr>
      <w:rFonts w:ascii="Symbol" w:hAnsi="Symbol"/>
    </w:rPr>
  </w:style>
  <w:style w:type="character" w:customStyle="1" w:styleId="WW8Num12z0">
    <w:name w:val="WW8Num12z0"/>
    <w:rsid w:val="0045400A"/>
    <w:rPr>
      <w:rFonts w:ascii="Symbol" w:hAnsi="Symbol"/>
    </w:rPr>
  </w:style>
  <w:style w:type="character" w:customStyle="1" w:styleId="WW8Num13z0">
    <w:name w:val="WW8Num13z0"/>
    <w:rsid w:val="0045400A"/>
    <w:rPr>
      <w:rFonts w:ascii="Symbol" w:hAnsi="Symbol"/>
    </w:rPr>
  </w:style>
  <w:style w:type="character" w:customStyle="1" w:styleId="WW8Num14z0">
    <w:name w:val="WW8Num14z0"/>
    <w:rsid w:val="0045400A"/>
    <w:rPr>
      <w:rFonts w:ascii="Symbol" w:hAnsi="Symbol"/>
    </w:rPr>
  </w:style>
  <w:style w:type="character" w:customStyle="1" w:styleId="WW8Num15z0">
    <w:name w:val="WW8Num15z0"/>
    <w:rsid w:val="0045400A"/>
    <w:rPr>
      <w:rFonts w:ascii="Symbol" w:hAnsi="Symbol"/>
    </w:rPr>
  </w:style>
  <w:style w:type="character" w:customStyle="1" w:styleId="WW8Num16z0">
    <w:name w:val="WW8Num16z0"/>
    <w:rsid w:val="0045400A"/>
    <w:rPr>
      <w:rFonts w:ascii="Symbol" w:hAnsi="Symbol"/>
    </w:rPr>
  </w:style>
  <w:style w:type="character" w:customStyle="1" w:styleId="WW8Num17z0">
    <w:name w:val="WW8Num17z0"/>
    <w:rsid w:val="0045400A"/>
    <w:rPr>
      <w:rFonts w:ascii="Symbol" w:hAnsi="Symbol"/>
    </w:rPr>
  </w:style>
  <w:style w:type="character" w:customStyle="1" w:styleId="WW8Num18z0">
    <w:name w:val="WW8Num18z0"/>
    <w:rsid w:val="0045400A"/>
    <w:rPr>
      <w:rFonts w:ascii="Symbol" w:hAnsi="Symbol"/>
    </w:rPr>
  </w:style>
  <w:style w:type="character" w:customStyle="1" w:styleId="WW8Num20z0">
    <w:name w:val="WW8Num20z0"/>
    <w:rsid w:val="0045400A"/>
    <w:rPr>
      <w:rFonts w:ascii="Symbol" w:hAnsi="Symbol"/>
    </w:rPr>
  </w:style>
  <w:style w:type="character" w:customStyle="1" w:styleId="WW8Num21z0">
    <w:name w:val="WW8Num21z0"/>
    <w:rsid w:val="0045400A"/>
    <w:rPr>
      <w:rFonts w:ascii="Symbol" w:hAnsi="Symbol"/>
    </w:rPr>
  </w:style>
  <w:style w:type="character" w:customStyle="1" w:styleId="WW8Num22z0">
    <w:name w:val="WW8Num22z0"/>
    <w:rsid w:val="0045400A"/>
    <w:rPr>
      <w:rFonts w:ascii="Symbol" w:hAnsi="Symbol"/>
    </w:rPr>
  </w:style>
  <w:style w:type="character" w:customStyle="1" w:styleId="WW8Num23z0">
    <w:name w:val="WW8Num23z0"/>
    <w:rsid w:val="0045400A"/>
    <w:rPr>
      <w:rFonts w:ascii="Symbol" w:hAnsi="Symbol"/>
    </w:rPr>
  </w:style>
  <w:style w:type="character" w:customStyle="1" w:styleId="WW8Num24z0">
    <w:name w:val="WW8Num24z0"/>
    <w:rsid w:val="0045400A"/>
    <w:rPr>
      <w:rFonts w:ascii="Symbol" w:hAnsi="Symbol"/>
      <w:sz w:val="28"/>
      <w:szCs w:val="28"/>
    </w:rPr>
  </w:style>
  <w:style w:type="character" w:customStyle="1" w:styleId="WW8Num25z0">
    <w:name w:val="WW8Num25z0"/>
    <w:rsid w:val="0045400A"/>
    <w:rPr>
      <w:rFonts w:ascii="Symbol" w:hAnsi="Symbol"/>
    </w:rPr>
  </w:style>
  <w:style w:type="character" w:customStyle="1" w:styleId="WW8Num26z0">
    <w:name w:val="WW8Num26z0"/>
    <w:rsid w:val="0045400A"/>
    <w:rPr>
      <w:rFonts w:ascii="Symbol" w:hAnsi="Symbol"/>
      <w:sz w:val="20"/>
      <w:szCs w:val="20"/>
    </w:rPr>
  </w:style>
  <w:style w:type="character" w:customStyle="1" w:styleId="WW8Num28z0">
    <w:name w:val="WW8Num28z0"/>
    <w:rsid w:val="0045400A"/>
    <w:rPr>
      <w:rFonts w:ascii="Symbol" w:hAnsi="Symbol"/>
    </w:rPr>
  </w:style>
  <w:style w:type="character" w:customStyle="1" w:styleId="WW8Num29z0">
    <w:name w:val="WW8Num29z0"/>
    <w:rsid w:val="0045400A"/>
    <w:rPr>
      <w:rFonts w:ascii="Symbol" w:hAnsi="Symbol"/>
    </w:rPr>
  </w:style>
  <w:style w:type="character" w:customStyle="1" w:styleId="WW8Num30z0">
    <w:name w:val="WW8Num30z0"/>
    <w:rsid w:val="0045400A"/>
    <w:rPr>
      <w:rFonts w:ascii="Symbol" w:hAnsi="Symbol"/>
    </w:rPr>
  </w:style>
  <w:style w:type="character" w:customStyle="1" w:styleId="WW8Num31z0">
    <w:name w:val="WW8Num31z0"/>
    <w:rsid w:val="0045400A"/>
    <w:rPr>
      <w:rFonts w:ascii="Symbol" w:hAnsi="Symbol"/>
    </w:rPr>
  </w:style>
  <w:style w:type="character" w:customStyle="1" w:styleId="WW8Num32z0">
    <w:name w:val="WW8Num32z0"/>
    <w:rsid w:val="0045400A"/>
    <w:rPr>
      <w:rFonts w:ascii="Symbol" w:hAnsi="Symbol"/>
    </w:rPr>
  </w:style>
  <w:style w:type="character" w:customStyle="1" w:styleId="WW8Num33z0">
    <w:name w:val="WW8Num33z0"/>
    <w:rsid w:val="0045400A"/>
    <w:rPr>
      <w:rFonts w:ascii="Symbol" w:hAnsi="Symbol"/>
    </w:rPr>
  </w:style>
  <w:style w:type="character" w:customStyle="1" w:styleId="WW8Num35z0">
    <w:name w:val="WW8Num35z0"/>
    <w:rsid w:val="0045400A"/>
    <w:rPr>
      <w:rFonts w:ascii="Symbol" w:hAnsi="Symbol"/>
    </w:rPr>
  </w:style>
  <w:style w:type="character" w:customStyle="1" w:styleId="WW8Num37z0">
    <w:name w:val="WW8Num37z0"/>
    <w:rsid w:val="0045400A"/>
    <w:rPr>
      <w:rFonts w:ascii="Symbol" w:hAnsi="Symbol"/>
    </w:rPr>
  </w:style>
  <w:style w:type="character" w:customStyle="1" w:styleId="Absatz-Standardschriftart">
    <w:name w:val="Absatz-Standardschriftart"/>
    <w:rsid w:val="0045400A"/>
  </w:style>
  <w:style w:type="character" w:customStyle="1" w:styleId="WW8Num1z0">
    <w:name w:val="WW8Num1z0"/>
    <w:rsid w:val="0045400A"/>
    <w:rPr>
      <w:rFonts w:ascii="Symbol" w:hAnsi="Symbol"/>
    </w:rPr>
  </w:style>
  <w:style w:type="character" w:customStyle="1" w:styleId="WW8Num1z1">
    <w:name w:val="WW8Num1z1"/>
    <w:rsid w:val="0045400A"/>
    <w:rPr>
      <w:rFonts w:ascii="Courier New" w:hAnsi="Courier New" w:cs="Courier New"/>
    </w:rPr>
  </w:style>
  <w:style w:type="character" w:customStyle="1" w:styleId="WW8Num1z2">
    <w:name w:val="WW8Num1z2"/>
    <w:rsid w:val="0045400A"/>
    <w:rPr>
      <w:rFonts w:ascii="Wingdings" w:hAnsi="Wingdings"/>
    </w:rPr>
  </w:style>
  <w:style w:type="character" w:customStyle="1" w:styleId="WW8Num3z0">
    <w:name w:val="WW8Num3z0"/>
    <w:rsid w:val="0045400A"/>
    <w:rPr>
      <w:rFonts w:ascii="Symbol" w:hAnsi="Symbol"/>
    </w:rPr>
  </w:style>
  <w:style w:type="character" w:customStyle="1" w:styleId="WW8Num3z1">
    <w:name w:val="WW8Num3z1"/>
    <w:rsid w:val="0045400A"/>
    <w:rPr>
      <w:rFonts w:ascii="Courier New" w:hAnsi="Courier New" w:cs="Courier New"/>
    </w:rPr>
  </w:style>
  <w:style w:type="character" w:customStyle="1" w:styleId="WW8Num3z2">
    <w:name w:val="WW8Num3z2"/>
    <w:rsid w:val="0045400A"/>
    <w:rPr>
      <w:rFonts w:ascii="Wingdings" w:hAnsi="Wingdings"/>
    </w:rPr>
  </w:style>
  <w:style w:type="character" w:customStyle="1" w:styleId="WW8Num5z0">
    <w:name w:val="WW8Num5z0"/>
    <w:rsid w:val="0045400A"/>
    <w:rPr>
      <w:rFonts w:ascii="Symbol" w:hAnsi="Symbol"/>
    </w:rPr>
  </w:style>
  <w:style w:type="character" w:customStyle="1" w:styleId="WW8Num5z1">
    <w:name w:val="WW8Num5z1"/>
    <w:rsid w:val="0045400A"/>
    <w:rPr>
      <w:rFonts w:ascii="Courier New" w:hAnsi="Courier New" w:cs="Courier New"/>
    </w:rPr>
  </w:style>
  <w:style w:type="character" w:customStyle="1" w:styleId="WW8Num5z2">
    <w:name w:val="WW8Num5z2"/>
    <w:rsid w:val="0045400A"/>
    <w:rPr>
      <w:rFonts w:ascii="Wingdings" w:hAnsi="Wingdings"/>
    </w:rPr>
  </w:style>
  <w:style w:type="character" w:customStyle="1" w:styleId="WW8Num6z1">
    <w:name w:val="WW8Num6z1"/>
    <w:rsid w:val="0045400A"/>
    <w:rPr>
      <w:rFonts w:ascii="Courier New" w:hAnsi="Courier New" w:cs="Courier New"/>
    </w:rPr>
  </w:style>
  <w:style w:type="character" w:customStyle="1" w:styleId="WW8Num6z2">
    <w:name w:val="WW8Num6z2"/>
    <w:rsid w:val="0045400A"/>
    <w:rPr>
      <w:rFonts w:ascii="Wingdings" w:hAnsi="Wingdings"/>
    </w:rPr>
  </w:style>
  <w:style w:type="character" w:customStyle="1" w:styleId="WW8Num11z1">
    <w:name w:val="WW8Num11z1"/>
    <w:rsid w:val="0045400A"/>
    <w:rPr>
      <w:rFonts w:ascii="Courier New" w:hAnsi="Courier New" w:cs="Courier New"/>
    </w:rPr>
  </w:style>
  <w:style w:type="character" w:customStyle="1" w:styleId="WW8Num11z2">
    <w:name w:val="WW8Num11z2"/>
    <w:rsid w:val="0045400A"/>
    <w:rPr>
      <w:rFonts w:ascii="Wingdings" w:hAnsi="Wingdings"/>
    </w:rPr>
  </w:style>
  <w:style w:type="character" w:customStyle="1" w:styleId="WW8Num12z1">
    <w:name w:val="WW8Num12z1"/>
    <w:rsid w:val="0045400A"/>
    <w:rPr>
      <w:rFonts w:ascii="Courier New" w:hAnsi="Courier New" w:cs="Courier New"/>
    </w:rPr>
  </w:style>
  <w:style w:type="character" w:customStyle="1" w:styleId="WW8Num12z2">
    <w:name w:val="WW8Num12z2"/>
    <w:rsid w:val="0045400A"/>
    <w:rPr>
      <w:rFonts w:ascii="Wingdings" w:hAnsi="Wingdings"/>
    </w:rPr>
  </w:style>
  <w:style w:type="character" w:customStyle="1" w:styleId="WW8Num16z1">
    <w:name w:val="WW8Num16z1"/>
    <w:rsid w:val="0045400A"/>
    <w:rPr>
      <w:rFonts w:ascii="Courier New" w:hAnsi="Courier New" w:cs="Courier New"/>
    </w:rPr>
  </w:style>
  <w:style w:type="character" w:customStyle="1" w:styleId="WW8Num16z2">
    <w:name w:val="WW8Num16z2"/>
    <w:rsid w:val="0045400A"/>
    <w:rPr>
      <w:rFonts w:ascii="Wingdings" w:hAnsi="Wingdings"/>
    </w:rPr>
  </w:style>
  <w:style w:type="character" w:customStyle="1" w:styleId="WW8Num18z1">
    <w:name w:val="WW8Num18z1"/>
    <w:rsid w:val="0045400A"/>
    <w:rPr>
      <w:rFonts w:ascii="Courier New" w:hAnsi="Courier New" w:cs="Courier New"/>
    </w:rPr>
  </w:style>
  <w:style w:type="character" w:customStyle="1" w:styleId="WW8Num18z2">
    <w:name w:val="WW8Num18z2"/>
    <w:rsid w:val="0045400A"/>
    <w:rPr>
      <w:rFonts w:ascii="Wingdings" w:hAnsi="Wingdings"/>
    </w:rPr>
  </w:style>
  <w:style w:type="character" w:customStyle="1" w:styleId="WW8Num19z0">
    <w:name w:val="WW8Num19z0"/>
    <w:rsid w:val="0045400A"/>
    <w:rPr>
      <w:rFonts w:ascii="Symbol" w:hAnsi="Symbol"/>
    </w:rPr>
  </w:style>
  <w:style w:type="character" w:customStyle="1" w:styleId="WW8Num19z1">
    <w:name w:val="WW8Num19z1"/>
    <w:rsid w:val="0045400A"/>
    <w:rPr>
      <w:rFonts w:ascii="Courier New" w:hAnsi="Courier New" w:cs="Courier New"/>
    </w:rPr>
  </w:style>
  <w:style w:type="character" w:customStyle="1" w:styleId="WW8Num19z2">
    <w:name w:val="WW8Num19z2"/>
    <w:rsid w:val="0045400A"/>
    <w:rPr>
      <w:rFonts w:ascii="Wingdings" w:hAnsi="Wingdings"/>
    </w:rPr>
  </w:style>
  <w:style w:type="character" w:customStyle="1" w:styleId="WW8Num20z1">
    <w:name w:val="WW8Num20z1"/>
    <w:rsid w:val="0045400A"/>
    <w:rPr>
      <w:rFonts w:ascii="Courier New" w:hAnsi="Courier New" w:cs="Courier New"/>
    </w:rPr>
  </w:style>
  <w:style w:type="character" w:customStyle="1" w:styleId="WW8Num20z2">
    <w:name w:val="WW8Num20z2"/>
    <w:rsid w:val="0045400A"/>
    <w:rPr>
      <w:rFonts w:ascii="Wingdings" w:hAnsi="Wingdings"/>
    </w:rPr>
  </w:style>
  <w:style w:type="character" w:customStyle="1" w:styleId="WW8Num21z1">
    <w:name w:val="WW8Num21z1"/>
    <w:rsid w:val="0045400A"/>
    <w:rPr>
      <w:rFonts w:ascii="Courier New" w:hAnsi="Courier New" w:cs="Courier New"/>
    </w:rPr>
  </w:style>
  <w:style w:type="character" w:customStyle="1" w:styleId="WW8Num21z2">
    <w:name w:val="WW8Num21z2"/>
    <w:rsid w:val="0045400A"/>
    <w:rPr>
      <w:rFonts w:ascii="Wingdings" w:hAnsi="Wingdings"/>
    </w:rPr>
  </w:style>
  <w:style w:type="character" w:customStyle="1" w:styleId="WW8Num22z1">
    <w:name w:val="WW8Num22z1"/>
    <w:rsid w:val="0045400A"/>
    <w:rPr>
      <w:rFonts w:ascii="Courier New" w:hAnsi="Courier New" w:cs="Courier New"/>
    </w:rPr>
  </w:style>
  <w:style w:type="character" w:customStyle="1" w:styleId="WW8Num22z2">
    <w:name w:val="WW8Num22z2"/>
    <w:rsid w:val="0045400A"/>
    <w:rPr>
      <w:rFonts w:ascii="Wingdings" w:hAnsi="Wingdings"/>
    </w:rPr>
  </w:style>
  <w:style w:type="character" w:customStyle="1" w:styleId="WW8Num24z1">
    <w:name w:val="WW8Num24z1"/>
    <w:rsid w:val="0045400A"/>
    <w:rPr>
      <w:rFonts w:ascii="Courier New" w:hAnsi="Courier New" w:cs="Courier New"/>
    </w:rPr>
  </w:style>
  <w:style w:type="character" w:customStyle="1" w:styleId="WW8Num24z2">
    <w:name w:val="WW8Num24z2"/>
    <w:rsid w:val="0045400A"/>
    <w:rPr>
      <w:rFonts w:ascii="Wingdings" w:hAnsi="Wingdings"/>
    </w:rPr>
  </w:style>
  <w:style w:type="character" w:customStyle="1" w:styleId="WW8Num24z3">
    <w:name w:val="WW8Num24z3"/>
    <w:rsid w:val="0045400A"/>
    <w:rPr>
      <w:rFonts w:ascii="Symbol" w:hAnsi="Symbol"/>
    </w:rPr>
  </w:style>
  <w:style w:type="character" w:customStyle="1" w:styleId="WW8Num25z1">
    <w:name w:val="WW8Num25z1"/>
    <w:rsid w:val="0045400A"/>
    <w:rPr>
      <w:rFonts w:ascii="Courier New" w:hAnsi="Courier New" w:cs="Courier New"/>
    </w:rPr>
  </w:style>
  <w:style w:type="character" w:customStyle="1" w:styleId="WW8Num25z2">
    <w:name w:val="WW8Num25z2"/>
    <w:rsid w:val="0045400A"/>
    <w:rPr>
      <w:rFonts w:ascii="Wingdings" w:hAnsi="Wingdings"/>
    </w:rPr>
  </w:style>
  <w:style w:type="character" w:customStyle="1" w:styleId="WW8Num26z1">
    <w:name w:val="WW8Num26z1"/>
    <w:rsid w:val="0045400A"/>
    <w:rPr>
      <w:rFonts w:ascii="Courier New" w:hAnsi="Courier New" w:cs="Courier New"/>
    </w:rPr>
  </w:style>
  <w:style w:type="character" w:customStyle="1" w:styleId="WW8Num26z2">
    <w:name w:val="WW8Num26z2"/>
    <w:rsid w:val="0045400A"/>
    <w:rPr>
      <w:rFonts w:ascii="Wingdings" w:hAnsi="Wingdings"/>
    </w:rPr>
  </w:style>
  <w:style w:type="character" w:customStyle="1" w:styleId="WW8Num26z3">
    <w:name w:val="WW8Num26z3"/>
    <w:rsid w:val="0045400A"/>
    <w:rPr>
      <w:rFonts w:ascii="Symbol" w:hAnsi="Symbol"/>
    </w:rPr>
  </w:style>
  <w:style w:type="character" w:customStyle="1" w:styleId="WW8Num27z0">
    <w:name w:val="WW8Num27z0"/>
    <w:rsid w:val="0045400A"/>
    <w:rPr>
      <w:rFonts w:ascii="Symbol" w:hAnsi="Symbol"/>
    </w:rPr>
  </w:style>
  <w:style w:type="character" w:customStyle="1" w:styleId="WW8Num27z1">
    <w:name w:val="WW8Num27z1"/>
    <w:rsid w:val="0045400A"/>
    <w:rPr>
      <w:rFonts w:ascii="Courier New" w:hAnsi="Courier New" w:cs="Courier New"/>
    </w:rPr>
  </w:style>
  <w:style w:type="character" w:customStyle="1" w:styleId="WW8Num27z2">
    <w:name w:val="WW8Num27z2"/>
    <w:rsid w:val="0045400A"/>
    <w:rPr>
      <w:rFonts w:ascii="Wingdings" w:hAnsi="Wingdings"/>
    </w:rPr>
  </w:style>
  <w:style w:type="character" w:customStyle="1" w:styleId="WW8Num28z1">
    <w:name w:val="WW8Num28z1"/>
    <w:rsid w:val="0045400A"/>
    <w:rPr>
      <w:rFonts w:ascii="Courier New" w:hAnsi="Courier New" w:cs="Courier New"/>
    </w:rPr>
  </w:style>
  <w:style w:type="character" w:customStyle="1" w:styleId="WW8Num28z2">
    <w:name w:val="WW8Num28z2"/>
    <w:rsid w:val="0045400A"/>
    <w:rPr>
      <w:rFonts w:ascii="Wingdings" w:hAnsi="Wingdings"/>
    </w:rPr>
  </w:style>
  <w:style w:type="character" w:customStyle="1" w:styleId="WW8Num29z1">
    <w:name w:val="WW8Num29z1"/>
    <w:rsid w:val="0045400A"/>
    <w:rPr>
      <w:rFonts w:ascii="Courier New" w:hAnsi="Courier New" w:cs="Courier New"/>
    </w:rPr>
  </w:style>
  <w:style w:type="character" w:customStyle="1" w:styleId="WW8Num29z2">
    <w:name w:val="WW8Num29z2"/>
    <w:rsid w:val="0045400A"/>
    <w:rPr>
      <w:rFonts w:ascii="Wingdings" w:hAnsi="Wingdings"/>
    </w:rPr>
  </w:style>
  <w:style w:type="character" w:customStyle="1" w:styleId="WW8Num31z1">
    <w:name w:val="WW8Num31z1"/>
    <w:rsid w:val="0045400A"/>
    <w:rPr>
      <w:rFonts w:ascii="Courier New" w:hAnsi="Courier New" w:cs="Courier New"/>
    </w:rPr>
  </w:style>
  <w:style w:type="character" w:customStyle="1" w:styleId="WW8Num31z2">
    <w:name w:val="WW8Num31z2"/>
    <w:rsid w:val="0045400A"/>
    <w:rPr>
      <w:rFonts w:ascii="Wingdings" w:hAnsi="Wingdings"/>
    </w:rPr>
  </w:style>
  <w:style w:type="character" w:customStyle="1" w:styleId="WW8Num32z1">
    <w:name w:val="WW8Num32z1"/>
    <w:rsid w:val="0045400A"/>
    <w:rPr>
      <w:rFonts w:ascii="Courier New" w:hAnsi="Courier New" w:cs="Courier New"/>
    </w:rPr>
  </w:style>
  <w:style w:type="character" w:customStyle="1" w:styleId="WW8Num32z2">
    <w:name w:val="WW8Num32z2"/>
    <w:rsid w:val="0045400A"/>
    <w:rPr>
      <w:rFonts w:ascii="Wingdings" w:hAnsi="Wingdings"/>
    </w:rPr>
  </w:style>
  <w:style w:type="character" w:customStyle="1" w:styleId="WW8Num34z0">
    <w:name w:val="WW8Num34z0"/>
    <w:rsid w:val="0045400A"/>
    <w:rPr>
      <w:rFonts w:ascii="Symbol" w:hAnsi="Symbol"/>
    </w:rPr>
  </w:style>
  <w:style w:type="character" w:customStyle="1" w:styleId="WW8Num34z1">
    <w:name w:val="WW8Num34z1"/>
    <w:rsid w:val="0045400A"/>
    <w:rPr>
      <w:rFonts w:ascii="Courier New" w:hAnsi="Courier New" w:cs="Courier New"/>
    </w:rPr>
  </w:style>
  <w:style w:type="character" w:customStyle="1" w:styleId="WW8Num34z2">
    <w:name w:val="WW8Num34z2"/>
    <w:rsid w:val="0045400A"/>
    <w:rPr>
      <w:rFonts w:ascii="Wingdings" w:hAnsi="Wingdings"/>
    </w:rPr>
  </w:style>
  <w:style w:type="character" w:customStyle="1" w:styleId="WW8Num35z1">
    <w:name w:val="WW8Num35z1"/>
    <w:rsid w:val="0045400A"/>
    <w:rPr>
      <w:rFonts w:ascii="Courier New" w:hAnsi="Courier New" w:cs="Courier New"/>
    </w:rPr>
  </w:style>
  <w:style w:type="character" w:customStyle="1" w:styleId="WW8Num35z2">
    <w:name w:val="WW8Num35z2"/>
    <w:rsid w:val="0045400A"/>
    <w:rPr>
      <w:rFonts w:ascii="Wingdings" w:hAnsi="Wingdings"/>
    </w:rPr>
  </w:style>
  <w:style w:type="character" w:customStyle="1" w:styleId="WW8Num37z1">
    <w:name w:val="WW8Num37z1"/>
    <w:rsid w:val="0045400A"/>
    <w:rPr>
      <w:rFonts w:ascii="Courier New" w:hAnsi="Courier New" w:cs="Courier New"/>
    </w:rPr>
  </w:style>
  <w:style w:type="character" w:customStyle="1" w:styleId="WW8Num37z2">
    <w:name w:val="WW8Num37z2"/>
    <w:rsid w:val="0045400A"/>
    <w:rPr>
      <w:rFonts w:ascii="Wingdings" w:hAnsi="Wingdings"/>
    </w:rPr>
  </w:style>
  <w:style w:type="character" w:customStyle="1" w:styleId="WW8Num38z0">
    <w:name w:val="WW8Num38z0"/>
    <w:rsid w:val="0045400A"/>
    <w:rPr>
      <w:rFonts w:ascii="Symbol" w:hAnsi="Symbol"/>
    </w:rPr>
  </w:style>
  <w:style w:type="character" w:customStyle="1" w:styleId="WW8Num38z1">
    <w:name w:val="WW8Num38z1"/>
    <w:rsid w:val="0045400A"/>
    <w:rPr>
      <w:rFonts w:ascii="Courier New" w:hAnsi="Courier New" w:cs="Courier New"/>
    </w:rPr>
  </w:style>
  <w:style w:type="character" w:customStyle="1" w:styleId="WW8Num38z2">
    <w:name w:val="WW8Num38z2"/>
    <w:rsid w:val="0045400A"/>
    <w:rPr>
      <w:rFonts w:ascii="Wingdings" w:hAnsi="Wingdings"/>
    </w:rPr>
  </w:style>
  <w:style w:type="character" w:customStyle="1" w:styleId="WW8Num39z0">
    <w:name w:val="WW8Num39z0"/>
    <w:rsid w:val="0045400A"/>
    <w:rPr>
      <w:rFonts w:ascii="Symbol" w:hAnsi="Symbol"/>
    </w:rPr>
  </w:style>
  <w:style w:type="character" w:customStyle="1" w:styleId="WW8Num39z1">
    <w:name w:val="WW8Num39z1"/>
    <w:rsid w:val="0045400A"/>
    <w:rPr>
      <w:rFonts w:ascii="Courier New" w:hAnsi="Courier New" w:cs="Courier New"/>
    </w:rPr>
  </w:style>
  <w:style w:type="character" w:customStyle="1" w:styleId="WW8Num39z2">
    <w:name w:val="WW8Num39z2"/>
    <w:rsid w:val="0045400A"/>
    <w:rPr>
      <w:rFonts w:ascii="Wingdings" w:hAnsi="Wingdings"/>
    </w:rPr>
  </w:style>
  <w:style w:type="character" w:customStyle="1" w:styleId="WW8Num40z0">
    <w:name w:val="WW8Num40z0"/>
    <w:rsid w:val="0045400A"/>
    <w:rPr>
      <w:rFonts w:ascii="Symbol" w:hAnsi="Symbol"/>
    </w:rPr>
  </w:style>
  <w:style w:type="character" w:customStyle="1" w:styleId="WW8Num40z1">
    <w:name w:val="WW8Num40z1"/>
    <w:rsid w:val="0045400A"/>
    <w:rPr>
      <w:rFonts w:ascii="Courier New" w:hAnsi="Courier New" w:cs="Courier New"/>
    </w:rPr>
  </w:style>
  <w:style w:type="character" w:customStyle="1" w:styleId="WW8Num40z2">
    <w:name w:val="WW8Num40z2"/>
    <w:rsid w:val="0045400A"/>
    <w:rPr>
      <w:rFonts w:ascii="Wingdings" w:hAnsi="Wingdings"/>
    </w:rPr>
  </w:style>
  <w:style w:type="character" w:customStyle="1" w:styleId="WW8Num42z0">
    <w:name w:val="WW8Num42z0"/>
    <w:rsid w:val="0045400A"/>
    <w:rPr>
      <w:rFonts w:ascii="Symbol" w:hAnsi="Symbol"/>
    </w:rPr>
  </w:style>
  <w:style w:type="character" w:customStyle="1" w:styleId="WW8Num42z1">
    <w:name w:val="WW8Num42z1"/>
    <w:rsid w:val="0045400A"/>
    <w:rPr>
      <w:rFonts w:ascii="Courier New" w:hAnsi="Courier New" w:cs="Courier New"/>
    </w:rPr>
  </w:style>
  <w:style w:type="character" w:customStyle="1" w:styleId="WW8Num42z2">
    <w:name w:val="WW8Num42z2"/>
    <w:rsid w:val="0045400A"/>
    <w:rPr>
      <w:rFonts w:ascii="Wingdings" w:hAnsi="Wingdings"/>
    </w:rPr>
  </w:style>
  <w:style w:type="character" w:customStyle="1" w:styleId="WW8Num44z0">
    <w:name w:val="WW8Num44z0"/>
    <w:rsid w:val="0045400A"/>
    <w:rPr>
      <w:rFonts w:ascii="Symbol" w:hAnsi="Symbol"/>
    </w:rPr>
  </w:style>
  <w:style w:type="character" w:customStyle="1" w:styleId="WW8Num44z1">
    <w:name w:val="WW8Num44z1"/>
    <w:rsid w:val="0045400A"/>
    <w:rPr>
      <w:rFonts w:ascii="Courier New" w:hAnsi="Courier New" w:cs="Courier New"/>
    </w:rPr>
  </w:style>
  <w:style w:type="character" w:customStyle="1" w:styleId="WW8Num44z2">
    <w:name w:val="WW8Num44z2"/>
    <w:rsid w:val="0045400A"/>
    <w:rPr>
      <w:rFonts w:ascii="Wingdings" w:hAnsi="Wingdings"/>
    </w:rPr>
  </w:style>
  <w:style w:type="character" w:customStyle="1" w:styleId="11">
    <w:name w:val="Основной шрифт абзаца1"/>
    <w:rsid w:val="0045400A"/>
  </w:style>
  <w:style w:type="character" w:customStyle="1" w:styleId="a8">
    <w:name w:val="Символ сноски"/>
    <w:rsid w:val="0045400A"/>
    <w:rPr>
      <w:vertAlign w:val="superscript"/>
    </w:rPr>
  </w:style>
  <w:style w:type="character" w:customStyle="1" w:styleId="a9">
    <w:name w:val="Основной текст Знак"/>
    <w:rsid w:val="0045400A"/>
    <w:rPr>
      <w:sz w:val="24"/>
      <w:szCs w:val="24"/>
      <w:lang w:val="ru-RU" w:eastAsia="ar-SA" w:bidi="ar-SA"/>
    </w:rPr>
  </w:style>
  <w:style w:type="character" w:customStyle="1" w:styleId="12">
    <w:name w:val="Знак примечания1"/>
    <w:rsid w:val="0045400A"/>
    <w:rPr>
      <w:sz w:val="16"/>
      <w:szCs w:val="16"/>
    </w:rPr>
  </w:style>
  <w:style w:type="character" w:styleId="aa">
    <w:name w:val="page number"/>
    <w:basedOn w:val="11"/>
    <w:rsid w:val="0045400A"/>
  </w:style>
  <w:style w:type="character" w:styleId="ab">
    <w:name w:val="Hyperlink"/>
    <w:rsid w:val="0045400A"/>
    <w:rPr>
      <w:color w:val="0000FF"/>
      <w:u w:val="single"/>
    </w:rPr>
  </w:style>
  <w:style w:type="character" w:customStyle="1" w:styleId="ac">
    <w:name w:val="Название Знак"/>
    <w:rsid w:val="0045400A"/>
    <w:rPr>
      <w:b/>
      <w:bCs/>
      <w:sz w:val="28"/>
      <w:szCs w:val="24"/>
      <w:lang w:val="ru-RU" w:eastAsia="ar-SA" w:bidi="ar-SA"/>
    </w:rPr>
  </w:style>
  <w:style w:type="character" w:customStyle="1" w:styleId="ad">
    <w:name w:val="Верхний колонтитул Знак"/>
    <w:rsid w:val="0045400A"/>
    <w:rPr>
      <w:sz w:val="24"/>
      <w:szCs w:val="24"/>
      <w:lang w:val="ru-RU" w:eastAsia="ar-SA" w:bidi="ar-SA"/>
    </w:rPr>
  </w:style>
  <w:style w:type="character" w:customStyle="1" w:styleId="ae">
    <w:name w:val="Нижний колонтитул Знак"/>
    <w:rsid w:val="0045400A"/>
    <w:rPr>
      <w:sz w:val="24"/>
      <w:szCs w:val="24"/>
      <w:lang w:val="ru-RU" w:eastAsia="ar-SA" w:bidi="ar-SA"/>
    </w:rPr>
  </w:style>
  <w:style w:type="paragraph" w:customStyle="1" w:styleId="af">
    <w:name w:val="Заголовок"/>
    <w:basedOn w:val="a"/>
    <w:next w:val="af0"/>
    <w:rsid w:val="0045400A"/>
    <w:pPr>
      <w:keepNext/>
      <w:suppressAutoHyphens/>
      <w:spacing w:before="240" w:after="120" w:line="240" w:lineRule="auto"/>
    </w:pPr>
    <w:rPr>
      <w:rFonts w:ascii="Arial" w:eastAsia="SimSun" w:hAnsi="Arial" w:cs="Mangal"/>
      <w:sz w:val="28"/>
      <w:szCs w:val="28"/>
      <w:lang w:eastAsia="ar-SA"/>
    </w:rPr>
  </w:style>
  <w:style w:type="paragraph" w:styleId="af0">
    <w:name w:val="Body Text"/>
    <w:basedOn w:val="a"/>
    <w:link w:val="13"/>
    <w:rsid w:val="0045400A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3">
    <w:name w:val="Основной текст Знак1"/>
    <w:basedOn w:val="a0"/>
    <w:link w:val="af0"/>
    <w:rsid w:val="0045400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1">
    <w:name w:val="List"/>
    <w:basedOn w:val="af0"/>
    <w:rsid w:val="0045400A"/>
    <w:rPr>
      <w:rFonts w:cs="Mangal"/>
    </w:rPr>
  </w:style>
  <w:style w:type="paragraph" w:customStyle="1" w:styleId="14">
    <w:name w:val="Название1"/>
    <w:basedOn w:val="a"/>
    <w:rsid w:val="0045400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15">
    <w:name w:val="Указатель1"/>
    <w:basedOn w:val="a"/>
    <w:rsid w:val="0045400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customStyle="1" w:styleId="21">
    <w:name w:val="Список 21"/>
    <w:basedOn w:val="a"/>
    <w:rsid w:val="0045400A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0">
    <w:name w:val="Основной текст с отступом 21"/>
    <w:basedOn w:val="a"/>
    <w:rsid w:val="0045400A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2">
    <w:name w:val="footnote text"/>
    <w:basedOn w:val="a"/>
    <w:link w:val="af3"/>
    <w:rsid w:val="0045400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f3">
    <w:name w:val="Текст сноски Знак"/>
    <w:basedOn w:val="a0"/>
    <w:link w:val="af2"/>
    <w:rsid w:val="0045400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211">
    <w:name w:val="Основной текст 21"/>
    <w:basedOn w:val="a"/>
    <w:rsid w:val="0045400A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6">
    <w:name w:val="Текст примечания1"/>
    <w:basedOn w:val="a"/>
    <w:rsid w:val="0045400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4">
    <w:name w:val="annotation text"/>
    <w:basedOn w:val="a"/>
    <w:link w:val="af5"/>
    <w:uiPriority w:val="99"/>
    <w:semiHidden/>
    <w:unhideWhenUsed/>
    <w:rsid w:val="0045400A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45400A"/>
    <w:rPr>
      <w:sz w:val="20"/>
      <w:szCs w:val="20"/>
    </w:rPr>
  </w:style>
  <w:style w:type="paragraph" w:styleId="af6">
    <w:name w:val="annotation subject"/>
    <w:basedOn w:val="16"/>
    <w:next w:val="16"/>
    <w:link w:val="af7"/>
    <w:rsid w:val="0045400A"/>
    <w:rPr>
      <w:b/>
      <w:bCs/>
    </w:rPr>
  </w:style>
  <w:style w:type="character" w:customStyle="1" w:styleId="af7">
    <w:name w:val="Тема примечания Знак"/>
    <w:basedOn w:val="af5"/>
    <w:link w:val="af6"/>
    <w:rsid w:val="0045400A"/>
    <w:rPr>
      <w:rFonts w:ascii="Times New Roman" w:eastAsia="Times New Roman" w:hAnsi="Times New Roman" w:cs="Times New Roman"/>
      <w:b/>
      <w:bCs/>
      <w:lang w:eastAsia="ar-SA"/>
    </w:rPr>
  </w:style>
  <w:style w:type="paragraph" w:customStyle="1" w:styleId="af8">
    <w:name w:val="Знак"/>
    <w:basedOn w:val="a"/>
    <w:rsid w:val="0045400A"/>
    <w:pPr>
      <w:suppressAutoHyphens/>
      <w:spacing w:after="160" w:line="240" w:lineRule="exact"/>
    </w:pPr>
    <w:rPr>
      <w:rFonts w:ascii="Verdana" w:eastAsia="Times New Roman" w:hAnsi="Verdana" w:cs="Times New Roman"/>
      <w:sz w:val="20"/>
      <w:szCs w:val="20"/>
      <w:lang w:eastAsia="ar-SA"/>
    </w:rPr>
  </w:style>
  <w:style w:type="paragraph" w:styleId="af9">
    <w:name w:val="footer"/>
    <w:basedOn w:val="a"/>
    <w:link w:val="17"/>
    <w:rsid w:val="0045400A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7">
    <w:name w:val="Нижний колонтитул Знак1"/>
    <w:basedOn w:val="a0"/>
    <w:link w:val="af9"/>
    <w:rsid w:val="0045400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">
    <w:name w:val="Знак2"/>
    <w:basedOn w:val="a"/>
    <w:rsid w:val="0045400A"/>
    <w:pPr>
      <w:tabs>
        <w:tab w:val="left" w:pos="708"/>
      </w:tabs>
      <w:suppressAutoHyphens/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ar-SA"/>
    </w:rPr>
  </w:style>
  <w:style w:type="paragraph" w:styleId="afa">
    <w:name w:val="header"/>
    <w:basedOn w:val="a"/>
    <w:link w:val="18"/>
    <w:rsid w:val="0045400A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8">
    <w:name w:val="Верхний колонтитул Знак1"/>
    <w:basedOn w:val="a0"/>
    <w:link w:val="afa"/>
    <w:rsid w:val="0045400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b">
    <w:name w:val="No Spacing"/>
    <w:uiPriority w:val="1"/>
    <w:qFormat/>
    <w:rsid w:val="0045400A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paragraph" w:styleId="afc">
    <w:name w:val="List Paragraph"/>
    <w:basedOn w:val="a"/>
    <w:uiPriority w:val="34"/>
    <w:qFormat/>
    <w:rsid w:val="0045400A"/>
    <w:pPr>
      <w:suppressAutoHyphens/>
      <w:spacing w:line="240" w:lineRule="auto"/>
      <w:ind w:left="720"/>
    </w:pPr>
    <w:rPr>
      <w:rFonts w:ascii="Calibri" w:eastAsia="Times New Roman" w:hAnsi="Calibri" w:cs="Times New Roman"/>
      <w:lang w:eastAsia="ar-SA"/>
    </w:rPr>
  </w:style>
  <w:style w:type="paragraph" w:customStyle="1" w:styleId="afd">
    <w:name w:val="Нормальный"/>
    <w:rsid w:val="0045400A"/>
    <w:pPr>
      <w:suppressAutoHyphens/>
      <w:spacing w:after="0" w:line="240" w:lineRule="auto"/>
      <w:ind w:firstLine="284"/>
      <w:jc w:val="both"/>
    </w:pPr>
    <w:rPr>
      <w:rFonts w:ascii="Arial" w:eastAsia="Arial" w:hAnsi="Arial" w:cs="Times New Roman"/>
      <w:kern w:val="1"/>
      <w:sz w:val="20"/>
      <w:szCs w:val="20"/>
      <w:lang w:eastAsia="ar-SA"/>
    </w:rPr>
  </w:style>
  <w:style w:type="paragraph" w:styleId="afe">
    <w:name w:val="Title"/>
    <w:basedOn w:val="a"/>
    <w:next w:val="aff"/>
    <w:link w:val="19"/>
    <w:qFormat/>
    <w:rsid w:val="0045400A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character" w:customStyle="1" w:styleId="19">
    <w:name w:val="Название Знак1"/>
    <w:basedOn w:val="a0"/>
    <w:link w:val="afe"/>
    <w:rsid w:val="0045400A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paragraph" w:styleId="aff">
    <w:name w:val="Subtitle"/>
    <w:basedOn w:val="af"/>
    <w:next w:val="af0"/>
    <w:link w:val="aff0"/>
    <w:qFormat/>
    <w:rsid w:val="0045400A"/>
    <w:pPr>
      <w:jc w:val="center"/>
    </w:pPr>
    <w:rPr>
      <w:i/>
      <w:iCs/>
    </w:rPr>
  </w:style>
  <w:style w:type="character" w:customStyle="1" w:styleId="aff0">
    <w:name w:val="Подзаголовок Знак"/>
    <w:basedOn w:val="a0"/>
    <w:link w:val="aff"/>
    <w:rsid w:val="0045400A"/>
    <w:rPr>
      <w:rFonts w:ascii="Arial" w:eastAsia="SimSun" w:hAnsi="Arial" w:cs="Mangal"/>
      <w:i/>
      <w:iCs/>
      <w:sz w:val="28"/>
      <w:szCs w:val="28"/>
      <w:lang w:eastAsia="ar-SA"/>
    </w:rPr>
  </w:style>
  <w:style w:type="paragraph" w:styleId="HTML">
    <w:name w:val="HTML Preformatted"/>
    <w:basedOn w:val="a"/>
    <w:link w:val="HTML0"/>
    <w:rsid w:val="0045400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HTML0">
    <w:name w:val="Стандартный HTML Знак"/>
    <w:basedOn w:val="a0"/>
    <w:link w:val="HTML"/>
    <w:rsid w:val="0045400A"/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aff1">
    <w:name w:val="Содержимое врезки"/>
    <w:basedOn w:val="af0"/>
    <w:rsid w:val="0045400A"/>
  </w:style>
  <w:style w:type="paragraph" w:customStyle="1" w:styleId="aff2">
    <w:name w:val="Содержимое таблицы"/>
    <w:basedOn w:val="a"/>
    <w:rsid w:val="0045400A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f3">
    <w:name w:val="Заголовок таблицы"/>
    <w:basedOn w:val="aff2"/>
    <w:rsid w:val="0045400A"/>
    <w:pPr>
      <w:jc w:val="center"/>
    </w:pPr>
    <w:rPr>
      <w:b/>
      <w:bCs/>
    </w:rPr>
  </w:style>
  <w:style w:type="table" w:styleId="aff4">
    <w:name w:val="Table Grid"/>
    <w:basedOn w:val="a1"/>
    <w:rsid w:val="004540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45400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ei1">
    <w:name w:val="ei1"/>
    <w:basedOn w:val="a0"/>
    <w:rsid w:val="0045400A"/>
  </w:style>
  <w:style w:type="paragraph" w:styleId="20">
    <w:name w:val="Body Text 2"/>
    <w:basedOn w:val="a"/>
    <w:link w:val="22"/>
    <w:rsid w:val="00443115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0"/>
    <w:rsid w:val="00443115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281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mathnet.ru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exponenta.ru" TargetMode="External"/><Relationship Id="rId17" Type="http://schemas.openxmlformats.org/officeDocument/2006/relationships/hyperlink" Target="http://www.gaudeamus.omskcity.com/PDF_library_natural-science_8.html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matclub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mat.1september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siblec.ru" TargetMode="Externa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smekalka.pp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DEB584-A171-4BEA-AE94-75C29791A9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1</Pages>
  <Words>5197</Words>
  <Characters>29623</Characters>
  <Application>Microsoft Office Word</Application>
  <DocSecurity>0</DocSecurity>
  <Lines>246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Пользователь</cp:lastModifiedBy>
  <cp:revision>22</cp:revision>
  <cp:lastPrinted>2016-11-18T04:03:00Z</cp:lastPrinted>
  <dcterms:created xsi:type="dcterms:W3CDTF">2014-10-25T20:51:00Z</dcterms:created>
  <dcterms:modified xsi:type="dcterms:W3CDTF">2019-06-17T11:24:00Z</dcterms:modified>
</cp:coreProperties>
</file>